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23DDD" w14:textId="77777777" w:rsidR="00E80233" w:rsidRPr="00E80233" w:rsidRDefault="00E80233">
      <w:pPr>
        <w:spacing w:line="220" w:lineRule="exact"/>
        <w:ind w:left="853" w:right="854"/>
        <w:jc w:val="center"/>
        <w:rPr>
          <w:rFonts w:asciiTheme="minorHAnsi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z w:val="22"/>
          <w:szCs w:val="22"/>
        </w:rPr>
        <w:t>Raheel Rivera</w:t>
      </w:r>
    </w:p>
    <w:p w14:paraId="6829AB25" w14:textId="148ED1D8" w:rsidR="0000796E" w:rsidRPr="00E80233" w:rsidRDefault="00E80233">
      <w:pPr>
        <w:spacing w:line="220" w:lineRule="exact"/>
        <w:ind w:left="853" w:right="854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ress  </w:t>
      </w:r>
      <w:r w:rsidRPr="00E80233">
        <w:rPr>
          <w:rFonts w:asciiTheme="minorHAnsi" w:eastAsia="Verdana" w:hAnsiTheme="minorHAnsi" w:cstheme="minorHAnsi"/>
          <w:sz w:val="22"/>
          <w:szCs w:val="22"/>
        </w:rPr>
        <w:t>•</w:t>
      </w:r>
      <w:r w:rsidRPr="00E80233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Cit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,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XXXXX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E80233">
        <w:rPr>
          <w:rFonts w:asciiTheme="minorHAnsi" w:eastAsia="Verdana" w:hAnsiTheme="minorHAnsi" w:cstheme="minorHAnsi"/>
          <w:sz w:val="22"/>
          <w:szCs w:val="22"/>
        </w:rPr>
        <w:t>•</w:t>
      </w:r>
      <w:r w:rsidRPr="00E80233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e: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(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555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)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5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55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55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5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5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E80233">
        <w:rPr>
          <w:rFonts w:asciiTheme="minorHAnsi" w:eastAsia="Verdana" w:hAnsiTheme="minorHAnsi" w:cstheme="minorHAnsi"/>
          <w:sz w:val="22"/>
          <w:szCs w:val="22"/>
        </w:rPr>
        <w:t>•</w:t>
      </w:r>
      <w:r w:rsidRPr="00E80233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ll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(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888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)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8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8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8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8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88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8</w:t>
      </w:r>
      <w:r w:rsidRPr="00E80233">
        <w:rPr>
          <w:rFonts w:asciiTheme="minorHAnsi" w:eastAsia="Bookman Old Style" w:hAnsiTheme="minorHAnsi" w:cstheme="minorHAnsi"/>
          <w:spacing w:val="56"/>
          <w:sz w:val="22"/>
          <w:szCs w:val="22"/>
        </w:rPr>
        <w:t xml:space="preserve"> </w:t>
      </w:r>
      <w:r w:rsidRPr="00E80233">
        <w:rPr>
          <w:rFonts w:asciiTheme="minorHAnsi" w:eastAsia="Verdana" w:hAnsiTheme="minorHAnsi" w:cstheme="minorHAnsi"/>
          <w:sz w:val="22"/>
          <w:szCs w:val="22"/>
        </w:rPr>
        <w:t>•</w:t>
      </w:r>
      <w:r w:rsidRPr="00E80233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hyperlink r:id="rId5" w:history="1">
        <w:r w:rsidRPr="00E80233">
          <w:rPr>
            <w:rStyle w:val="Hyperlink"/>
            <w:rFonts w:asciiTheme="minorHAnsi" w:eastAsia="Bookman Old Style" w:hAnsiTheme="minorHAnsi" w:cstheme="minorHAnsi"/>
            <w:color w:val="auto"/>
            <w:spacing w:val="1"/>
            <w:sz w:val="22"/>
            <w:szCs w:val="22"/>
          </w:rPr>
          <w:t>raheel@gmail.com</w:t>
        </w:r>
      </w:hyperlink>
    </w:p>
    <w:p w14:paraId="219789E5" w14:textId="77777777" w:rsidR="0000796E" w:rsidRPr="00E80233" w:rsidRDefault="0000796E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4D91CA1E" w14:textId="77777777" w:rsidR="0000796E" w:rsidRPr="00E80233" w:rsidRDefault="000079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03B604" w14:textId="77777777" w:rsidR="0000796E" w:rsidRPr="00E80233" w:rsidRDefault="00E80233">
      <w:pPr>
        <w:ind w:left="1808" w:right="1805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R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ET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spacing w:val="-2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CU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</w:p>
    <w:p w14:paraId="426A9E7B" w14:textId="77777777" w:rsidR="0000796E" w:rsidRPr="00E80233" w:rsidRDefault="0000796E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0F4EA53C" w14:textId="77777777" w:rsidR="0000796E" w:rsidRPr="00E80233" w:rsidRDefault="00E80233">
      <w:pPr>
        <w:ind w:left="219" w:right="220" w:hanging="3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>W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ell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qua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4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us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>w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ge,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sk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lls,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4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E8023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tr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sac</w:t>
      </w:r>
      <w:r w:rsidRPr="00E8023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- o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on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wit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nd/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or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vir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me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ffer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br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3"/>
          <w:w w:val="99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 xml:space="preserve">d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iz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esul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oach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ojec</w:t>
      </w:r>
      <w:r w:rsidRPr="00E8023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5725AC63" w14:textId="77777777" w:rsidR="0000796E" w:rsidRPr="00E80233" w:rsidRDefault="0000796E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B5337A4" w14:textId="77777777" w:rsidR="0000796E" w:rsidRPr="00E80233" w:rsidRDefault="00E80233">
      <w:pPr>
        <w:ind w:left="152" w:right="116"/>
        <w:jc w:val="both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than</w:t>
      </w:r>
      <w:r w:rsidRPr="00E80233">
        <w:rPr>
          <w:rFonts w:asciiTheme="minorHAnsi" w:eastAsia="Bookman Old Style" w:hAnsiTheme="minorHAnsi" w:cstheme="minorHAnsi"/>
          <w:spacing w:val="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17</w:t>
      </w:r>
      <w:r w:rsidRPr="00E80233">
        <w:rPr>
          <w:rFonts w:asciiTheme="minorHAnsi" w:eastAsia="Bookman Old Style" w:hAnsiTheme="minorHAnsi" w:cstheme="minorHAnsi"/>
          <w:spacing w:val="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ence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the</w:t>
      </w:r>
      <w:r w:rsidRPr="00E80233">
        <w:rPr>
          <w:rFonts w:asciiTheme="minorHAnsi" w:eastAsia="Bookman Old Style" w:hAnsiTheme="minorHAnsi" w:cstheme="minorHAnsi"/>
          <w:spacing w:val="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ba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nte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nal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bank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 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tens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E80233">
        <w:rPr>
          <w:rFonts w:asciiTheme="minorHAnsi" w:eastAsia="Bookman Old Style" w:hAnsiTheme="minorHAnsi" w:cstheme="minorHAnsi"/>
          <w:spacing w:val="4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4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5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ex</w:t>
      </w:r>
      <w:r w:rsidRPr="00E80233">
        <w:rPr>
          <w:rFonts w:asciiTheme="minorHAnsi" w:eastAsia="Bookman Old Style" w:hAnsiTheme="minorHAnsi" w:cstheme="minorHAnsi"/>
          <w:spacing w:val="5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5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4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5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cts</w:t>
      </w:r>
      <w:r w:rsidRPr="00E80233">
        <w:rPr>
          <w:rFonts w:asciiTheme="minorHAnsi" w:eastAsia="Bookman Old Style" w:hAnsiTheme="minorHAnsi" w:cstheme="minorHAnsi"/>
          <w:spacing w:val="4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5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debt</w:t>
      </w:r>
      <w:r w:rsidRPr="00E80233">
        <w:rPr>
          <w:rFonts w:asciiTheme="minorHAnsi" w:eastAsia="Bookman Old Style" w:hAnsiTheme="minorHAnsi" w:cstheme="minorHAnsi"/>
          <w:spacing w:val="5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5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tal</w:t>
      </w:r>
      <w:r w:rsidRPr="00E80233">
        <w:rPr>
          <w:rFonts w:asciiTheme="minorHAnsi" w:eastAsia="Bookman Old Style" w:hAnsiTheme="minorHAnsi" w:cstheme="minorHAnsi"/>
          <w:spacing w:val="5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kets. St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qu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cal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sk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sets.</w:t>
      </w:r>
      <w:r w:rsidRPr="00E80233">
        <w:rPr>
          <w:rFonts w:asciiTheme="minorHAnsi" w:eastAsia="Bookman Old Style" w:hAnsiTheme="minorHAnsi" w:cstheme="minorHAnsi"/>
          <w:spacing w:val="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Est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sh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nta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ff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nsh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ps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pacing w:val="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ect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ts,</w:t>
      </w:r>
      <w:r w:rsidRPr="00E80233">
        <w:rPr>
          <w:rFonts w:asciiTheme="minorHAnsi" w:eastAsia="Bookman Old Style" w:hAnsiTheme="minorHAnsi" w:cstheme="minorHAnsi"/>
          <w:spacing w:val="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ent, and</w:t>
      </w:r>
      <w:r w:rsidRPr="00E80233">
        <w:rPr>
          <w:rFonts w:asciiTheme="minorHAnsi" w:eastAsia="Bookman Old Style" w:hAnsiTheme="minorHAnsi" w:cstheme="minorHAnsi"/>
          <w:spacing w:val="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nal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tants.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depth</w:t>
      </w:r>
      <w:r w:rsidRPr="00E80233">
        <w:rPr>
          <w:rFonts w:asciiTheme="minorHAnsi" w:eastAsia="Bookman Old Style" w:hAnsiTheme="minorHAnsi" w:cstheme="minorHAnsi"/>
          <w:spacing w:val="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bac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eva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ly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deta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ansact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ents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nts.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xx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ness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Sch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228A7B14" w14:textId="77777777" w:rsidR="0000796E" w:rsidRPr="00E80233" w:rsidRDefault="0000796E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8"/>
        <w:gridCol w:w="3266"/>
        <w:gridCol w:w="3331"/>
      </w:tblGrid>
      <w:tr w:rsidR="00E80233" w:rsidRPr="00E80233" w14:paraId="40A815EF" w14:textId="77777777">
        <w:trPr>
          <w:trHeight w:hRule="exact" w:val="326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5A06257" w14:textId="77777777" w:rsidR="0000796E" w:rsidRPr="00E80233" w:rsidRDefault="000079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</w:tcPr>
          <w:p w14:paraId="64E986A9" w14:textId="77777777" w:rsidR="0000796E" w:rsidRPr="00E80233" w:rsidRDefault="00E80233">
            <w:pPr>
              <w:spacing w:before="73"/>
              <w:ind w:left="95"/>
              <w:rPr>
                <w:rFonts w:asciiTheme="minorHAnsi" w:eastAsia="Bookman Old Style" w:hAnsiTheme="minorHAnsi" w:cstheme="minorHAnsi"/>
                <w:sz w:val="22"/>
                <w:szCs w:val="22"/>
              </w:rPr>
            </w:pP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C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K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n</w:t>
            </w:r>
            <w:r w:rsidRPr="00E80233">
              <w:rPr>
                <w:rFonts w:asciiTheme="minorHAnsi" w:eastAsia="Bookman Old Style" w:hAnsiTheme="minorHAnsi" w:cstheme="minorHAnsi"/>
                <w:spacing w:val="2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pacing w:val="-3"/>
                <w:sz w:val="22"/>
                <w:szCs w:val="22"/>
              </w:rPr>
              <w:t>w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le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d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ge</w:t>
            </w:r>
            <w:r w:rsidRPr="00E80233">
              <w:rPr>
                <w:rFonts w:asciiTheme="minorHAnsi" w:eastAsia="Bookman Old Style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&amp;</w:t>
            </w:r>
            <w:r w:rsidRPr="00E80233">
              <w:rPr>
                <w:rFonts w:asciiTheme="minorHAnsi" w:eastAsia="Bookman Old Style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2"/>
                <w:sz w:val="22"/>
                <w:szCs w:val="22"/>
              </w:rPr>
              <w:t>S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k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ll A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eas: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</w:tcPr>
          <w:p w14:paraId="6DDFE02D" w14:textId="77777777" w:rsidR="0000796E" w:rsidRPr="00E80233" w:rsidRDefault="000079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0233" w:rsidRPr="00E80233" w14:paraId="63BF3B60" w14:textId="77777777">
        <w:trPr>
          <w:trHeight w:hRule="exact" w:val="1212"/>
        </w:trPr>
        <w:tc>
          <w:tcPr>
            <w:tcW w:w="341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B5E47C5" w14:textId="77777777" w:rsidR="0000796E" w:rsidRPr="00E80233" w:rsidRDefault="00E80233">
            <w:pPr>
              <w:spacing w:before="9"/>
              <w:ind w:left="40" w:right="61"/>
              <w:rPr>
                <w:rFonts w:asciiTheme="minorHAnsi" w:eastAsia="Bookman Old Style" w:hAnsiTheme="minorHAnsi" w:cstheme="minorHAnsi"/>
                <w:sz w:val="22"/>
                <w:szCs w:val="22"/>
              </w:rPr>
            </w:pP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St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ru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ct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ur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ed</w:t>
            </w:r>
            <w:r w:rsidRPr="00E80233">
              <w:rPr>
                <w:rFonts w:asciiTheme="minorHAnsi" w:eastAsia="Bookman Old Style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Fi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nanc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al</w:t>
            </w:r>
            <w:r w:rsidRPr="00E80233">
              <w:rPr>
                <w:rFonts w:asciiTheme="minorHAnsi" w:eastAsia="Bookman Old Style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-2"/>
                <w:sz w:val="22"/>
                <w:szCs w:val="22"/>
              </w:rPr>
              <w:t>T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a</w:t>
            </w:r>
            <w:r w:rsidRPr="00E80233">
              <w:rPr>
                <w:rFonts w:asciiTheme="minorHAnsi" w:eastAsia="Bookman Old Style" w:hAnsiTheme="minorHAnsi" w:cstheme="minorHAnsi"/>
                <w:spacing w:val="2"/>
                <w:sz w:val="22"/>
                <w:szCs w:val="22"/>
              </w:rPr>
              <w:t>n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sact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 xml:space="preserve">ns 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A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dvanced</w:t>
            </w:r>
            <w:r w:rsidRPr="00E80233">
              <w:rPr>
                <w:rFonts w:asciiTheme="minorHAnsi" w:eastAsia="Bookman Old Style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Co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p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ate</w:t>
            </w:r>
            <w:r w:rsidRPr="00E80233">
              <w:rPr>
                <w:rFonts w:asciiTheme="minorHAnsi" w:eastAsia="Bookman Old Style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Fi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 xml:space="preserve">nance </w:t>
            </w:r>
            <w:r w:rsidRPr="00E80233">
              <w:rPr>
                <w:rFonts w:asciiTheme="minorHAnsi" w:eastAsia="Bookman Old Style" w:hAnsiTheme="minorHAnsi" w:cstheme="minorHAnsi"/>
                <w:spacing w:val="3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nte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nat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nal</w:t>
            </w:r>
            <w:r w:rsidRPr="00E80233">
              <w:rPr>
                <w:rFonts w:asciiTheme="minorHAnsi" w:eastAsia="Bookman Old Style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B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ank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ng</w:t>
            </w:r>
            <w:r w:rsidRPr="00E80233">
              <w:rPr>
                <w:rFonts w:asciiTheme="minorHAnsi" w:eastAsia="Bookman Old Style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&amp;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u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s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 xml:space="preserve">ness 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C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ss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-Fu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nct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nal</w:t>
            </w:r>
            <w:r w:rsidRPr="00E80233">
              <w:rPr>
                <w:rFonts w:asciiTheme="minorHAnsi" w:eastAsia="Bookman Old Style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-2"/>
                <w:sz w:val="22"/>
                <w:szCs w:val="22"/>
              </w:rPr>
              <w:t>T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pacing w:val="3"/>
                <w:sz w:val="22"/>
                <w:szCs w:val="22"/>
              </w:rPr>
              <w:t>a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m</w:t>
            </w:r>
            <w:r w:rsidRPr="00E80233">
              <w:rPr>
                <w:rFonts w:asciiTheme="minorHAnsi" w:eastAsia="Bookman Old Style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L</w:t>
            </w:r>
            <w:r w:rsidRPr="00E80233">
              <w:rPr>
                <w:rFonts w:asciiTheme="minorHAnsi" w:eastAsia="Bookman Old Style" w:hAnsiTheme="minorHAnsi" w:cstheme="minorHAnsi"/>
                <w:spacing w:val="2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ade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sh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AF41128" w14:textId="77777777" w:rsidR="0000796E" w:rsidRPr="00E80233" w:rsidRDefault="00E80233">
            <w:pPr>
              <w:spacing w:before="9"/>
              <w:ind w:left="210" w:right="155"/>
              <w:jc w:val="center"/>
              <w:rPr>
                <w:rFonts w:asciiTheme="minorHAnsi" w:eastAsia="Bookman Old Style" w:hAnsiTheme="minorHAnsi" w:cstheme="minorHAnsi"/>
                <w:sz w:val="22"/>
                <w:szCs w:val="22"/>
              </w:rPr>
            </w:pP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A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sset</w:t>
            </w:r>
            <w:r w:rsidRPr="00E80233">
              <w:rPr>
                <w:rFonts w:asciiTheme="minorHAnsi" w:eastAsia="Bookman Old Style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M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ana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g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m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pacing w:val="2"/>
                <w:sz w:val="22"/>
                <w:szCs w:val="22"/>
              </w:rPr>
              <w:t>n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t</w:t>
            </w:r>
            <w:r w:rsidRPr="00E80233">
              <w:rPr>
                <w:rFonts w:asciiTheme="minorHAnsi" w:eastAsia="Bookman Old Style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Eq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ui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ty</w:t>
            </w:r>
            <w:r w:rsidRPr="00E80233">
              <w:rPr>
                <w:rFonts w:asciiTheme="minorHAnsi" w:eastAsia="Bookman Old Style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&amp;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ed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t</w:t>
            </w:r>
            <w:r w:rsidRPr="00E80233">
              <w:rPr>
                <w:rFonts w:asciiTheme="minorHAnsi" w:eastAsia="Bookman Old Style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2"/>
                <w:sz w:val="22"/>
                <w:szCs w:val="22"/>
              </w:rPr>
              <w:t>D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vat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ves</w:t>
            </w:r>
            <w:r w:rsidRPr="00E80233">
              <w:rPr>
                <w:rFonts w:asciiTheme="minorHAnsi" w:eastAsia="Bookman Old Style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w w:val="99"/>
                <w:sz w:val="22"/>
                <w:szCs w:val="22"/>
              </w:rPr>
              <w:t>Lo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an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3"/>
                <w:sz w:val="22"/>
                <w:szCs w:val="22"/>
              </w:rPr>
              <w:t>W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k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u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ts</w:t>
            </w:r>
            <w:r w:rsidRPr="00E80233">
              <w:rPr>
                <w:rFonts w:asciiTheme="minorHAnsi" w:eastAsia="Bookman Old Style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&amp;</w:t>
            </w:r>
            <w:r w:rsidRPr="00E80233">
              <w:rPr>
                <w:rFonts w:asciiTheme="minorHAnsi" w:eastAsia="Bookman Old Style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F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w w:val="99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ec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l</w:t>
            </w:r>
            <w:r w:rsidRPr="00E80233">
              <w:rPr>
                <w:rFonts w:asciiTheme="minorHAnsi" w:eastAsia="Bookman Old Style" w:hAnsiTheme="minorHAnsi" w:cstheme="minorHAnsi"/>
                <w:spacing w:val="2"/>
                <w:w w:val="99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s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u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 xml:space="preserve">es 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B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ank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ru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ptcy</w:t>
            </w:r>
            <w:r w:rsidRPr="00E80233">
              <w:rPr>
                <w:rFonts w:asciiTheme="minorHAnsi" w:eastAsia="Bookman Old Style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W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w w:val="99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spacing w:val="2"/>
                <w:w w:val="99"/>
                <w:sz w:val="22"/>
                <w:szCs w:val="22"/>
              </w:rPr>
              <w:t>k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w w:val="99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u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ts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042F509" w14:textId="77777777" w:rsidR="0000796E" w:rsidRPr="00E80233" w:rsidRDefault="00E80233">
            <w:pPr>
              <w:spacing w:before="9"/>
              <w:ind w:left="138" w:right="40" w:firstLine="967"/>
              <w:jc w:val="right"/>
              <w:rPr>
                <w:rFonts w:asciiTheme="minorHAnsi" w:eastAsia="Bookman Old Style" w:hAnsiTheme="minorHAnsi" w:cstheme="minorHAnsi"/>
                <w:sz w:val="22"/>
                <w:szCs w:val="22"/>
              </w:rPr>
            </w:pP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M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rg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s</w:t>
            </w:r>
            <w:r w:rsidRPr="00E80233">
              <w:rPr>
                <w:rFonts w:asciiTheme="minorHAnsi" w:eastAsia="Bookman Old Style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&amp;</w:t>
            </w:r>
            <w:r w:rsidRPr="00E80233">
              <w:rPr>
                <w:rFonts w:asciiTheme="minorHAnsi" w:eastAsia="Bookman Old Style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A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cq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u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s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t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w w:val="99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 xml:space="preserve">ns </w:t>
            </w:r>
            <w:r w:rsidRPr="00E80233">
              <w:rPr>
                <w:rFonts w:asciiTheme="minorHAnsi" w:eastAsia="Bookman Old Style" w:hAnsiTheme="minorHAnsi" w:cstheme="minorHAnsi"/>
                <w:spacing w:val="-2"/>
                <w:sz w:val="22"/>
                <w:szCs w:val="22"/>
              </w:rPr>
              <w:t>T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ax</w:t>
            </w:r>
            <w:r w:rsidRPr="00E80233">
              <w:rPr>
                <w:rFonts w:asciiTheme="minorHAnsi" w:eastAsia="Bookman Old Style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x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p</w:t>
            </w:r>
            <w:r w:rsidRPr="00E80233">
              <w:rPr>
                <w:rFonts w:asciiTheme="minorHAnsi" w:eastAsia="Bookman Old Style" w:hAnsiTheme="minorHAnsi" w:cstheme="minorHAnsi"/>
                <w:spacing w:val="2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s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ur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/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sk</w:t>
            </w:r>
            <w:r w:rsidRPr="00E80233">
              <w:rPr>
                <w:rFonts w:asciiTheme="minorHAnsi" w:eastAsia="Bookman Old Style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M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an</w:t>
            </w:r>
            <w:r w:rsidRPr="00E80233">
              <w:rPr>
                <w:rFonts w:asciiTheme="minorHAnsi" w:eastAsia="Bookman Old Style" w:hAnsiTheme="minorHAnsi" w:cstheme="minorHAnsi"/>
                <w:spacing w:val="3"/>
                <w:w w:val="99"/>
                <w:sz w:val="22"/>
                <w:szCs w:val="22"/>
              </w:rPr>
              <w:t>a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g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w w:val="99"/>
                <w:sz w:val="22"/>
                <w:szCs w:val="22"/>
              </w:rPr>
              <w:t>m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en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t P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vate</w:t>
            </w:r>
            <w:r w:rsidRPr="00E80233">
              <w:rPr>
                <w:rFonts w:asciiTheme="minorHAnsi" w:eastAsia="Bookman Old Style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P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l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ace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m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ent</w:t>
            </w:r>
            <w:r w:rsidRPr="00E80233">
              <w:rPr>
                <w:rFonts w:asciiTheme="minorHAnsi" w:eastAsia="Bookman Old Style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M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w w:val="99"/>
                <w:sz w:val="22"/>
                <w:szCs w:val="22"/>
              </w:rPr>
              <w:t>mo</w:t>
            </w:r>
            <w:r w:rsidRPr="00E80233">
              <w:rPr>
                <w:rFonts w:asciiTheme="minorHAnsi" w:eastAsia="Bookman Old Style" w:hAnsiTheme="minorHAnsi" w:cstheme="minorHAnsi"/>
                <w:spacing w:val="3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and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u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w w:val="99"/>
                <w:sz w:val="22"/>
                <w:szCs w:val="22"/>
              </w:rPr>
              <w:t>m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 xml:space="preserve">s 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sz w:val="22"/>
                <w:szCs w:val="22"/>
              </w:rPr>
              <w:t>Off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pacing w:val="1"/>
                <w:sz w:val="22"/>
                <w:szCs w:val="22"/>
              </w:rPr>
              <w:t>ri</w:t>
            </w:r>
            <w:r w:rsidRPr="00E80233">
              <w:rPr>
                <w:rFonts w:asciiTheme="minorHAnsi" w:eastAsia="Bookman Old Style" w:hAnsiTheme="minorHAnsi" w:cstheme="minorHAnsi"/>
                <w:sz w:val="22"/>
                <w:szCs w:val="22"/>
              </w:rPr>
              <w:t>ng</w:t>
            </w:r>
            <w:r w:rsidRPr="00E80233">
              <w:rPr>
                <w:rFonts w:asciiTheme="minorHAnsi" w:eastAsia="Bookman Old Style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M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e</w:t>
            </w:r>
            <w:r w:rsidRPr="00E80233">
              <w:rPr>
                <w:rFonts w:asciiTheme="minorHAnsi" w:eastAsia="Bookman Old Style" w:hAnsiTheme="minorHAnsi" w:cstheme="minorHAnsi"/>
                <w:spacing w:val="2"/>
                <w:w w:val="99"/>
                <w:sz w:val="22"/>
                <w:szCs w:val="22"/>
              </w:rPr>
              <w:t>m</w:t>
            </w:r>
            <w:r w:rsidRPr="00E80233">
              <w:rPr>
                <w:rFonts w:asciiTheme="minorHAnsi" w:eastAsia="Bookman Old Style" w:hAnsiTheme="minorHAnsi" w:cstheme="minorHAnsi"/>
                <w:spacing w:val="-1"/>
                <w:w w:val="99"/>
                <w:sz w:val="22"/>
                <w:szCs w:val="22"/>
              </w:rPr>
              <w:t>o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r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and</w:t>
            </w:r>
            <w:r w:rsidRPr="00E80233">
              <w:rPr>
                <w:rFonts w:asciiTheme="minorHAnsi" w:eastAsia="Bookman Old Style" w:hAnsiTheme="minorHAnsi" w:cstheme="minorHAnsi"/>
                <w:spacing w:val="1"/>
                <w:w w:val="99"/>
                <w:sz w:val="22"/>
                <w:szCs w:val="22"/>
              </w:rPr>
              <w:t>u</w:t>
            </w:r>
            <w:r w:rsidRPr="00E80233">
              <w:rPr>
                <w:rFonts w:asciiTheme="minorHAnsi" w:eastAsia="Bookman Old Style" w:hAnsiTheme="minorHAnsi" w:cstheme="minorHAnsi"/>
                <w:w w:val="99"/>
                <w:sz w:val="22"/>
                <w:szCs w:val="22"/>
              </w:rPr>
              <w:t>m</w:t>
            </w:r>
          </w:p>
        </w:tc>
      </w:tr>
    </w:tbl>
    <w:p w14:paraId="3A55BB4D" w14:textId="77777777" w:rsidR="0000796E" w:rsidRPr="00E80233" w:rsidRDefault="000079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FF4242" w14:textId="77777777" w:rsidR="0000796E" w:rsidRPr="00E80233" w:rsidRDefault="00E80233">
      <w:pPr>
        <w:spacing w:before="26"/>
        <w:ind w:left="3568" w:right="3570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PE</w:t>
      </w:r>
      <w:r w:rsidRPr="00E8023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NC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E</w:t>
      </w:r>
    </w:p>
    <w:p w14:paraId="2C9D83D1" w14:textId="77777777" w:rsidR="0000796E" w:rsidRPr="00E80233" w:rsidRDefault="0000796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31D6B85A" w14:textId="77777777" w:rsidR="0000796E" w:rsidRPr="00E80233" w:rsidRDefault="00E80233">
      <w:pPr>
        <w:ind w:left="1504" w:right="1507" w:firstLine="1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z w:val="22"/>
          <w:szCs w:val="22"/>
        </w:rPr>
        <w:t>XXXXXXXX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NV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19XX–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esent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ec</w:t>
      </w:r>
      <w:r w:rsidRPr="00E8023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w w:val="99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/T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ax</w:t>
      </w:r>
      <w:r w:rsidRPr="00E80233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ager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(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20XX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esent)</w:t>
      </w:r>
      <w:r w:rsidRPr="00E80233">
        <w:rPr>
          <w:rFonts w:asciiTheme="minorHAnsi" w:eastAsia="Bookman Old Style" w:hAnsiTheme="minorHAnsi" w:cstheme="minorHAnsi"/>
          <w:spacing w:val="57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(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20XX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20XX)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ce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2"/>
          <w:w w:val="99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 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(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19XX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20XX)</w:t>
      </w:r>
      <w:r w:rsidRPr="00E80233">
        <w:rPr>
          <w:rFonts w:asciiTheme="minorHAnsi" w:eastAsia="Bookman Old Style" w:hAnsiTheme="minorHAnsi" w:cstheme="minorHAnsi"/>
          <w:spacing w:val="56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As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(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19XX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19XX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)</w:t>
      </w:r>
    </w:p>
    <w:p w14:paraId="156B1CDB" w14:textId="77777777" w:rsidR="0000796E" w:rsidRPr="00E80233" w:rsidRDefault="0000796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93EADF6" w14:textId="77777777" w:rsidR="0000796E" w:rsidRPr="00E80233" w:rsidRDefault="00E80233">
      <w:pPr>
        <w:ind w:left="152" w:right="184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z w:val="22"/>
          <w:szCs w:val="22"/>
        </w:rPr>
        <w:t>Ea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ned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ast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ack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eas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ns.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urr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Tax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epa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Fi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 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pan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’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ns,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as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as 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in 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ca,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nada,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the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te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6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/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tax</w:t>
      </w:r>
      <w:r w:rsidRPr="00E80233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ect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r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No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nd 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cas.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de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ax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nanc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endat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E80233">
        <w:rPr>
          <w:rFonts w:asciiTheme="minorHAnsi" w:eastAsia="Bookman Old Style" w:hAnsiTheme="minorHAnsi" w:cstheme="minorHAnsi"/>
          <w:spacing w:val="-1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ank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’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nts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 cap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al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kets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ansact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ns,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vate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eq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/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eal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estate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nds,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ba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ansact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ns.</w:t>
      </w:r>
    </w:p>
    <w:p w14:paraId="04A49D3F" w14:textId="77777777" w:rsidR="0000796E" w:rsidRPr="00E80233" w:rsidRDefault="0000796E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3A313C6C" w14:textId="4614FF2B" w:rsidR="0000796E" w:rsidRPr="00E80233" w:rsidRDefault="00E80233">
      <w:pPr>
        <w:spacing w:before="33"/>
        <w:ind w:left="260" w:right="445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z w:val="22"/>
          <w:szCs w:val="22"/>
        </w:rPr>
        <w:t>Value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ffe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g: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Played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ey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ole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vi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cal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tr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eg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ocesses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g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mes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ou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mul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le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ges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 lea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$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2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00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ll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on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uc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on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bi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2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ojec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Pa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ew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ess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el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 o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iz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on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ease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lau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ew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uc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s.</w:t>
      </w:r>
    </w:p>
    <w:p w14:paraId="0DE7E077" w14:textId="77777777" w:rsidR="0000796E" w:rsidRPr="00E80233" w:rsidRDefault="0000796E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139AF7EB" w14:textId="77777777" w:rsidR="0000796E" w:rsidRPr="00E80233" w:rsidRDefault="00E80233">
      <w:pPr>
        <w:ind w:left="332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Se</w:t>
      </w:r>
      <w:r w:rsidRPr="00E80233">
        <w:rPr>
          <w:rFonts w:asciiTheme="minorHAnsi" w:eastAsia="Bookman Old Style" w:hAnsiTheme="minorHAnsi" w:cstheme="minorHAnsi"/>
          <w:i/>
          <w:spacing w:val="-3"/>
          <w:sz w:val="22"/>
          <w:szCs w:val="22"/>
          <w:u w:val="single" w:color="000000"/>
        </w:rPr>
        <w:t>l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  <w:u w:val="single" w:color="000000"/>
        </w:rPr>
        <w:t>c</w:t>
      </w:r>
      <w:r w:rsidRPr="00E80233">
        <w:rPr>
          <w:rFonts w:asciiTheme="minorHAnsi" w:eastAsia="Bookman Old Style" w:hAnsiTheme="minorHAnsi" w:cstheme="minorHAnsi"/>
          <w:i/>
          <w:spacing w:val="-5"/>
          <w:sz w:val="22"/>
          <w:szCs w:val="22"/>
          <w:u w:val="single" w:color="000000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ed</w:t>
      </w:r>
      <w:r w:rsidRPr="00E80233">
        <w:rPr>
          <w:rFonts w:asciiTheme="minorHAnsi" w:eastAsia="Bookman Old Style" w:hAnsiTheme="minorHAnsi" w:cstheme="minorHAnsi"/>
          <w:i/>
          <w:spacing w:val="-6"/>
          <w:sz w:val="22"/>
          <w:szCs w:val="22"/>
          <w:u w:val="single" w:color="000000"/>
        </w:rPr>
        <w:t xml:space="preserve"> 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  <w:u w:val="single" w:color="000000"/>
        </w:rPr>
        <w:t>A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  <w:u w:val="single" w:color="000000"/>
        </w:rPr>
        <w:t>cc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  <w:u w:val="single" w:color="000000"/>
        </w:rPr>
        <w:t>o</w:t>
      </w:r>
      <w:r w:rsidRPr="00E80233">
        <w:rPr>
          <w:rFonts w:asciiTheme="minorHAnsi" w:eastAsia="Bookman Old Style" w:hAnsiTheme="minorHAnsi" w:cstheme="minorHAnsi"/>
          <w:i/>
          <w:spacing w:val="-4"/>
          <w:sz w:val="22"/>
          <w:szCs w:val="22"/>
          <w:u w:val="single" w:color="000000"/>
        </w:rPr>
        <w:t>m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p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  <w:u w:val="single" w:color="000000"/>
        </w:rPr>
        <w:t>l</w:t>
      </w:r>
      <w:r w:rsidRPr="00E80233">
        <w:rPr>
          <w:rFonts w:asciiTheme="minorHAnsi" w:eastAsia="Bookman Old Style" w:hAnsiTheme="minorHAnsi" w:cstheme="minorHAnsi"/>
          <w:i/>
          <w:spacing w:val="-3"/>
          <w:sz w:val="22"/>
          <w:szCs w:val="22"/>
          <w:u w:val="single" w:color="000000"/>
        </w:rPr>
        <w:t>i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s</w:t>
      </w:r>
      <w:r w:rsidRPr="00E80233">
        <w:rPr>
          <w:rFonts w:asciiTheme="minorHAnsi" w:eastAsia="Bookman Old Style" w:hAnsiTheme="minorHAnsi" w:cstheme="minorHAnsi"/>
          <w:i/>
          <w:spacing w:val="5"/>
          <w:sz w:val="22"/>
          <w:szCs w:val="22"/>
          <w:u w:val="single" w:color="000000"/>
        </w:rPr>
        <w:t>h</w:t>
      </w:r>
      <w:r w:rsidRPr="00E80233">
        <w:rPr>
          <w:rFonts w:asciiTheme="minorHAnsi" w:eastAsia="Bookman Old Style" w:hAnsiTheme="minorHAnsi" w:cstheme="minorHAnsi"/>
          <w:i/>
          <w:spacing w:val="-6"/>
          <w:sz w:val="22"/>
          <w:szCs w:val="22"/>
          <w:u w:val="single" w:color="000000"/>
        </w:rPr>
        <w:t>m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  <w:u w:val="single" w:color="000000"/>
        </w:rPr>
        <w:t>n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  <w:u w:val="single" w:color="000000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s:</w:t>
      </w:r>
    </w:p>
    <w:p w14:paraId="3B25BF2C" w14:textId="77777777" w:rsidR="0000796E" w:rsidRPr="00E80233" w:rsidRDefault="0000796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223DBCB" w14:textId="77777777" w:rsidR="0000796E" w:rsidRPr="00E80233" w:rsidRDefault="00E80233">
      <w:pPr>
        <w:ind w:left="519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Ame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eo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z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on</w:t>
      </w:r>
    </w:p>
    <w:p w14:paraId="24B3C84D" w14:textId="77777777" w:rsidR="0000796E" w:rsidRPr="00E80233" w:rsidRDefault="00E80233">
      <w:pPr>
        <w:tabs>
          <w:tab w:val="left" w:pos="860"/>
        </w:tabs>
        <w:spacing w:before="59"/>
        <w:ind w:left="886" w:right="469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ab/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/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5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ll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zed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sca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back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xxx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’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ness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s,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 bank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bank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ptcy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t.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Coo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zat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tens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can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net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2017E560" w14:textId="77777777" w:rsidR="0000796E" w:rsidRPr="00E80233" w:rsidRDefault="00E80233">
      <w:pPr>
        <w:tabs>
          <w:tab w:val="left" w:pos="860"/>
        </w:tabs>
        <w:spacing w:before="59"/>
        <w:ind w:left="886" w:right="133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ab/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pea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headed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1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ffo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ts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ban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as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as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cal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tax 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nsel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Arg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z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e,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nez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a.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Q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esented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tent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al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nanc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ts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each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sed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to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4FC75E94" w14:textId="77777777" w:rsidR="0000796E" w:rsidRPr="00E80233" w:rsidRDefault="00E80233">
      <w:pPr>
        <w:tabs>
          <w:tab w:val="left" w:pos="860"/>
        </w:tabs>
        <w:spacing w:before="65" w:line="220" w:lineRule="exact"/>
        <w:ind w:left="886" w:right="241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ab/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nta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ned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can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pan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ach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tax 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nseq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ces</w:t>
      </w:r>
      <w:r w:rsidRPr="00E80233">
        <w:rPr>
          <w:rFonts w:asciiTheme="minorHAnsi" w:eastAsia="Bookman Old Style" w:hAnsiTheme="minorHAnsi" w:cstheme="minorHAnsi"/>
          <w:spacing w:val="-1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by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esentat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es.</w:t>
      </w:r>
    </w:p>
    <w:p w14:paraId="2E843147" w14:textId="77777777" w:rsidR="0000796E" w:rsidRPr="00E80233" w:rsidRDefault="0000796E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0633EA5" w14:textId="77777777" w:rsidR="0000796E" w:rsidRPr="00E80233" w:rsidRDefault="00E80233">
      <w:pPr>
        <w:ind w:left="526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xxx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4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/X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ger</w:t>
      </w:r>
    </w:p>
    <w:p w14:paraId="1A670F38" w14:textId="77777777" w:rsidR="0000796E" w:rsidRPr="00E80233" w:rsidRDefault="00E80233">
      <w:pPr>
        <w:tabs>
          <w:tab w:val="left" w:pos="860"/>
        </w:tabs>
        <w:spacing w:before="60"/>
        <w:ind w:left="886" w:right="136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ab/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/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5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ll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key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 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needed</w:t>
      </w:r>
      <w:r w:rsidRPr="00E80233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rgi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by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and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nvest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bank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/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as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ets</w:t>
      </w:r>
      <w:r w:rsidRPr="00E80233">
        <w:rPr>
          <w:rFonts w:asciiTheme="minorHAnsi" w:eastAsia="Bookman Old Style" w:hAnsiTheme="minorHAnsi" w:cstheme="minorHAnsi"/>
          <w:spacing w:val="-1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acq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xx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ead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ffo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ts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that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ed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ner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ve.</w:t>
      </w:r>
    </w:p>
    <w:p w14:paraId="7EBF918F" w14:textId="77777777" w:rsidR="0000796E" w:rsidRPr="00E80233" w:rsidRDefault="00E80233">
      <w:pPr>
        <w:tabs>
          <w:tab w:val="left" w:pos="860"/>
        </w:tabs>
        <w:spacing w:before="63"/>
        <w:ind w:left="886" w:right="160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ab/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 xml:space="preserve">: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Coo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fo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ts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Fr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ench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to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ty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Fr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 tax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ffo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ts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aw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eve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n.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eated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nanc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al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scena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nted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to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pper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Fr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ance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16402053" w14:textId="77777777" w:rsidR="0000796E" w:rsidRPr="00E80233" w:rsidRDefault="00E80233">
      <w:pPr>
        <w:spacing w:before="62"/>
        <w:ind w:left="527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Pr="00E8023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ach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eve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hat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sav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pany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$1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2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5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on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es.</w:t>
      </w:r>
    </w:p>
    <w:p w14:paraId="3524CFEB" w14:textId="77777777" w:rsidR="0000796E" w:rsidRPr="00E80233" w:rsidRDefault="0000796E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04933F3" w14:textId="77777777" w:rsidR="0000796E" w:rsidRPr="00E80233" w:rsidRDefault="00E80233">
      <w:pPr>
        <w:ind w:left="141" w:right="14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py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2</w:t>
      </w:r>
      <w:r w:rsidRPr="00E8023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0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10</w:t>
      </w:r>
      <w:r w:rsidRPr="00E80233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ve</w:t>
      </w:r>
      <w:r w:rsidRPr="00E80233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Ca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Se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v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es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E80233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LL</w:t>
      </w:r>
      <w:r w:rsidRPr="00E8023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.</w:t>
      </w:r>
      <w:r w:rsidRPr="00E8023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és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u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é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s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no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 t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em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ate</w:t>
      </w:r>
      <w:r w:rsidRPr="00E80233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s p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oh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b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d;</w:t>
      </w:r>
      <w:r w:rsidRPr="00E80233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 was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w</w:t>
      </w:r>
      <w:r w:rsidRPr="00E80233">
        <w:rPr>
          <w:rFonts w:asciiTheme="minorHAnsi" w:eastAsia="Calibri" w:hAnsiTheme="minorHAnsi" w:cstheme="minorHAnsi"/>
          <w:b/>
          <w:i/>
          <w:spacing w:val="-1"/>
          <w:w w:val="99"/>
          <w:sz w:val="22"/>
          <w:szCs w:val="22"/>
        </w:rPr>
        <w:t>ri</w:t>
      </w:r>
      <w:r w:rsidRPr="00E80233">
        <w:rPr>
          <w:rFonts w:asciiTheme="minorHAnsi" w:eastAsia="Calibri" w:hAnsiTheme="minorHAnsi" w:cstheme="minorHAnsi"/>
          <w:b/>
          <w:i/>
          <w:spacing w:val="3"/>
          <w:w w:val="99"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 xml:space="preserve">en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f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a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al</w:t>
      </w:r>
      <w:r w:rsidRPr="00E80233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(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E80233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g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d)</w:t>
      </w:r>
      <w:r w:rsidRPr="00E80233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s an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xa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q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ty</w:t>
      </w:r>
      <w:r w:rsidRPr="00E80233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ty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ésu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m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w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tt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by</w:t>
      </w:r>
    </w:p>
    <w:p w14:paraId="735AD95A" w14:textId="77777777" w:rsidR="0000796E" w:rsidRPr="00E80233" w:rsidRDefault="00E80233">
      <w:pPr>
        <w:ind w:left="193"/>
        <w:rPr>
          <w:rFonts w:asciiTheme="minorHAnsi" w:eastAsia="Calibri" w:hAnsiTheme="minorHAnsi" w:cstheme="minorHAnsi"/>
          <w:sz w:val="22"/>
          <w:szCs w:val="22"/>
        </w:rPr>
        <w:sectPr w:rsidR="0000796E" w:rsidRPr="00E80233">
          <w:pgSz w:w="12240" w:h="15840"/>
          <w:pgMar w:top="660" w:right="1000" w:bottom="280" w:left="1000" w:header="720" w:footer="720" w:gutter="0"/>
          <w:cols w:space="720"/>
        </w:sectPr>
      </w:pP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ve</w:t>
      </w:r>
      <w:r w:rsidRPr="00E80233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umen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ts</w:t>
      </w:r>
      <w:r w:rsidRPr="00E80233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44"/>
          <w:sz w:val="22"/>
          <w:szCs w:val="22"/>
        </w:rPr>
        <w:t xml:space="preserve"> </w:t>
      </w:r>
      <w:hyperlink r:id="rId6"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www</w:t>
        </w:r>
        <w:r w:rsidRPr="00E80233">
          <w:rPr>
            <w:rFonts w:asciiTheme="minorHAnsi" w:eastAsia="Calibri" w:hAnsiTheme="minorHAnsi" w:cstheme="minorHAnsi"/>
            <w:b/>
            <w:i/>
            <w:spacing w:val="2"/>
            <w:w w:val="99"/>
            <w:sz w:val="22"/>
            <w:szCs w:val="22"/>
            <w:u w:val="thick" w:color="0000FF"/>
          </w:rPr>
          <w:t>.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d</w:t>
        </w:r>
        <w:r w:rsidRPr="00E80233">
          <w:rPr>
            <w:rFonts w:asciiTheme="minorHAnsi" w:eastAsia="Calibri" w:hAnsiTheme="minorHAnsi" w:cstheme="minorHAnsi"/>
            <w:b/>
            <w:i/>
            <w:spacing w:val="-1"/>
            <w:w w:val="99"/>
            <w:sz w:val="22"/>
            <w:szCs w:val="22"/>
            <w:u w:val="thick" w:color="0000FF"/>
          </w:rPr>
          <w:t>i</w:t>
        </w:r>
        <w:r w:rsidRPr="00E80233">
          <w:rPr>
            <w:rFonts w:asciiTheme="minorHAnsi" w:eastAsia="Calibri" w:hAnsiTheme="minorHAnsi" w:cstheme="minorHAnsi"/>
            <w:b/>
            <w:i/>
            <w:spacing w:val="1"/>
            <w:w w:val="99"/>
            <w:sz w:val="22"/>
            <w:szCs w:val="22"/>
            <w:u w:val="thick" w:color="0000FF"/>
          </w:rPr>
          <w:t>s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t</w:t>
        </w:r>
        <w:r w:rsidRPr="00E80233">
          <w:rPr>
            <w:rFonts w:asciiTheme="minorHAnsi" w:eastAsia="Calibri" w:hAnsiTheme="minorHAnsi" w:cstheme="minorHAnsi"/>
            <w:b/>
            <w:i/>
            <w:spacing w:val="-1"/>
            <w:w w:val="99"/>
            <w:sz w:val="22"/>
            <w:szCs w:val="22"/>
            <w:u w:val="thick" w:color="0000FF"/>
          </w:rPr>
          <w:t>i</w:t>
        </w:r>
        <w:r w:rsidRPr="00E80233">
          <w:rPr>
            <w:rFonts w:asciiTheme="minorHAnsi" w:eastAsia="Calibri" w:hAnsiTheme="minorHAnsi" w:cstheme="minorHAnsi"/>
            <w:b/>
            <w:i/>
            <w:spacing w:val="1"/>
            <w:w w:val="99"/>
            <w:sz w:val="22"/>
            <w:szCs w:val="22"/>
            <w:u w:val="thick" w:color="0000FF"/>
          </w:rPr>
          <w:t>n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ct</w:t>
        </w:r>
        <w:r w:rsidRPr="00E80233">
          <w:rPr>
            <w:rFonts w:asciiTheme="minorHAnsi" w:eastAsia="Calibri" w:hAnsiTheme="minorHAnsi" w:cstheme="minorHAnsi"/>
            <w:b/>
            <w:i/>
            <w:spacing w:val="-1"/>
            <w:w w:val="99"/>
            <w:sz w:val="22"/>
            <w:szCs w:val="22"/>
            <w:u w:val="thick" w:color="0000FF"/>
          </w:rPr>
          <w:t>i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v</w:t>
        </w:r>
        <w:r w:rsidRPr="00E80233">
          <w:rPr>
            <w:rFonts w:asciiTheme="minorHAnsi" w:eastAsia="Calibri" w:hAnsiTheme="minorHAnsi" w:cstheme="minorHAnsi"/>
            <w:b/>
            <w:i/>
            <w:spacing w:val="1"/>
            <w:w w:val="99"/>
            <w:sz w:val="22"/>
            <w:szCs w:val="22"/>
            <w:u w:val="thick" w:color="0000FF"/>
          </w:rPr>
          <w:t>e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w</w:t>
        </w:r>
        <w:r w:rsidRPr="00E80233">
          <w:rPr>
            <w:rFonts w:asciiTheme="minorHAnsi" w:eastAsia="Calibri" w:hAnsiTheme="minorHAnsi" w:cstheme="minorHAnsi"/>
            <w:b/>
            <w:i/>
            <w:spacing w:val="1"/>
            <w:w w:val="99"/>
            <w:sz w:val="22"/>
            <w:szCs w:val="22"/>
            <w:u w:val="thick" w:color="0000FF"/>
          </w:rPr>
          <w:t>e</w:t>
        </w:r>
        <w:r w:rsidRPr="00E80233">
          <w:rPr>
            <w:rFonts w:asciiTheme="minorHAnsi" w:eastAsia="Calibri" w:hAnsiTheme="minorHAnsi" w:cstheme="minorHAnsi"/>
            <w:b/>
            <w:i/>
            <w:spacing w:val="3"/>
            <w:w w:val="99"/>
            <w:sz w:val="22"/>
            <w:szCs w:val="22"/>
            <w:u w:val="thick" w:color="0000FF"/>
          </w:rPr>
          <w:t>b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.c</w:t>
        </w:r>
        <w:r w:rsidRPr="00E80233">
          <w:rPr>
            <w:rFonts w:asciiTheme="minorHAnsi" w:eastAsia="Calibri" w:hAnsiTheme="minorHAnsi" w:cstheme="minorHAnsi"/>
            <w:b/>
            <w:i/>
            <w:spacing w:val="1"/>
            <w:w w:val="99"/>
            <w:sz w:val="22"/>
            <w:szCs w:val="22"/>
            <w:u w:val="thick" w:color="0000FF"/>
          </w:rPr>
          <w:t>o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m</w:t>
        </w:r>
        <w:r w:rsidRPr="00E80233">
          <w:rPr>
            <w:rFonts w:asciiTheme="minorHAnsi" w:eastAsia="Calibri" w:hAnsiTheme="minorHAnsi" w:cstheme="minorHAnsi"/>
            <w:b/>
            <w:i/>
            <w:spacing w:val="1"/>
            <w:w w:val="99"/>
            <w:sz w:val="22"/>
            <w:szCs w:val="22"/>
          </w:rPr>
          <w:t xml:space="preserve"> </w:t>
        </w:r>
        <w:r w:rsidRPr="00E80233">
          <w:rPr>
            <w:rFonts w:asciiTheme="minorHAnsi" w:eastAsia="Calibri" w:hAnsiTheme="minorHAnsi" w:cstheme="minorHAnsi"/>
            <w:b/>
            <w:i/>
            <w:sz w:val="22"/>
            <w:szCs w:val="22"/>
          </w:rPr>
          <w:t>C</w:t>
        </w:r>
      </w:hyperlink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tact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u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to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ave</w:t>
      </w:r>
      <w:r w:rsidRPr="00E8023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ou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ésum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é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f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ess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ll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E80233">
        <w:rPr>
          <w:rFonts w:asciiTheme="minorHAnsi" w:eastAsia="Calibri" w:hAnsiTheme="minorHAnsi" w:cstheme="minorHAnsi"/>
          <w:b/>
          <w:i/>
          <w:spacing w:val="-1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w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tt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-</w:t>
      </w:r>
      <w:r w:rsidRPr="00E80233">
        <w:rPr>
          <w:rFonts w:asciiTheme="minorHAnsi" w:eastAsia="Calibri" w:hAnsiTheme="minorHAnsi" w:cstheme="minorHAnsi"/>
          <w:b/>
          <w:i/>
          <w:spacing w:val="4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80</w:t>
      </w:r>
      <w:r w:rsidRPr="00E8023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0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-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6</w:t>
      </w:r>
      <w:r w:rsidRPr="00E8023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4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4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-</w:t>
      </w:r>
      <w:r w:rsidRPr="00E8023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96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94</w:t>
      </w:r>
    </w:p>
    <w:p w14:paraId="7F5136FF" w14:textId="77777777" w:rsidR="0000796E" w:rsidRPr="00E80233" w:rsidRDefault="00E80233">
      <w:pPr>
        <w:spacing w:before="58"/>
        <w:ind w:left="3496" w:right="3499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z w:val="22"/>
          <w:szCs w:val="22"/>
        </w:rPr>
        <w:lastRenderedPageBreak/>
        <w:pict w14:anchorId="4226D4D3">
          <v:group id="_x0000_s1030" style="position:absolute;left:0;text-align:left;margin-left:57.3pt;margin-top:280.05pt;width:502.8pt;height:23.85pt;z-index:-251657728;mso-position-horizontal-relative:page;mso-position-vertical-relative:page" coordorigin="1146,5601" coordsize="10056,477">
            <v:shape id="_x0000_s1038" style="position:absolute;left:1157;top:5616;width:103;height:446" coordorigin="1157,5616" coordsize="103,446" path="m1157,6062r103,l1260,5616r-103,l1157,6062xe" fillcolor="#e4e4e4" stroked="f">
              <v:path arrowok="t"/>
            </v:shape>
            <v:shape id="_x0000_s1037" style="position:absolute;left:11088;top:5616;width:103;height:446" coordorigin="11088,5616" coordsize="103,446" path="m11088,6062r103,l11191,5616r-103,l11088,6062xe" fillcolor="#e4e4e4" stroked="f">
              <v:path arrowok="t"/>
            </v:shape>
            <v:shape id="_x0000_s1036" style="position:absolute;left:1260;top:5616;width:9828;height:223" coordorigin="1260,5616" coordsize="9828,223" path="m1260,5839r9828,l11088,5616r-9828,l1260,5839xe" fillcolor="#e4e4e4" stroked="f">
              <v:path arrowok="t"/>
            </v:shape>
            <v:shape id="_x0000_s1035" style="position:absolute;left:1260;top:5839;width:9828;height:223" coordorigin="1260,5839" coordsize="9828,223" path="m1260,6062r9828,l11088,5839r-9828,l1260,6062xe" fillcolor="#e4e4e4" stroked="f">
              <v:path arrowok="t"/>
            </v:shape>
            <v:shape id="_x0000_s1034" style="position:absolute;left:1157;top:5611;width:10034;height:0" coordorigin="1157,5611" coordsize="10034,0" path="m1157,5611r10034,e" filled="f" strokeweight=".58pt">
              <v:path arrowok="t"/>
            </v:shape>
            <v:shape id="_x0000_s1033" style="position:absolute;left:1152;top:5606;width:0;height:466" coordorigin="1152,5606" coordsize="0,466" path="m1152,5606r,466e" filled="f" strokeweight=".58pt">
              <v:path arrowok="t"/>
            </v:shape>
            <v:shape id="_x0000_s1032" style="position:absolute;left:1157;top:6067;width:10034;height:0" coordorigin="1157,6067" coordsize="10034,0" path="m1157,6067r10034,e" filled="f" strokeweight=".58pt">
              <v:path arrowok="t"/>
            </v:shape>
            <v:shape id="_x0000_s1031" style="position:absolute;left:11196;top:5606;width:0;height:466" coordorigin="11196,5606" coordsize="0,466" path="m11196,5606r,466e" filled="f" strokeweight=".58pt">
              <v:path arrowok="t"/>
            </v:shape>
            <w10:wrap anchorx="page" anchory="page"/>
          </v:group>
        </w:pic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CY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T.</w:t>
      </w:r>
      <w:r w:rsidRPr="00E80233">
        <w:rPr>
          <w:rFonts w:asciiTheme="minorHAnsi" w:eastAsia="Bookman Old Style" w:hAnsiTheme="minorHAnsi" w:cstheme="minorHAnsi"/>
          <w:spacing w:val="-2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MS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-1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AG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2</w:t>
      </w:r>
    </w:p>
    <w:p w14:paraId="69B7C4A7" w14:textId="77777777" w:rsidR="0000796E" w:rsidRPr="00E80233" w:rsidRDefault="00E80233">
      <w:pPr>
        <w:spacing w:line="220" w:lineRule="exact"/>
        <w:ind w:left="2180" w:right="2177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z w:val="22"/>
          <w:szCs w:val="22"/>
        </w:rPr>
        <w:pict w14:anchorId="66BF8D20">
          <v:group id="_x0000_s1028" style="position:absolute;left:0;text-align:left;margin-left:56.15pt;margin-top:68.4pt;width:499.7pt;height:0;z-index:-251658752;mso-position-horizontal-relative:page;mso-position-vertical-relative:page" coordorigin="1123,1368" coordsize="9994,0">
            <v:shape id="_x0000_s1029" style="position:absolute;left:1123;top:1368;width:9994;height:0" coordorigin="1123,1368" coordsize="9994,0" path="m1123,1368r9994,e" filled="f" strokeweight=".58pt">
              <v:path arrowok="t"/>
            </v:shape>
            <w10:wrap anchorx="page" anchory="page"/>
          </v:group>
        </w:pic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(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555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)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55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5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5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5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5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5</w:t>
      </w:r>
      <w:r w:rsidRPr="00E80233">
        <w:rPr>
          <w:rFonts w:asciiTheme="minorHAnsi" w:eastAsia="Bookman Old Style" w:hAnsiTheme="minorHAnsi" w:cstheme="minorHAnsi"/>
          <w:i/>
          <w:spacing w:val="53"/>
          <w:sz w:val="22"/>
          <w:szCs w:val="22"/>
        </w:rPr>
        <w:t xml:space="preserve"> </w:t>
      </w:r>
      <w:r w:rsidRPr="00E80233">
        <w:rPr>
          <w:rFonts w:asciiTheme="minorHAnsi" w:eastAsia="Verdana" w:hAnsiTheme="minorHAnsi" w:cstheme="minorHAnsi"/>
          <w:w w:val="79"/>
          <w:sz w:val="22"/>
          <w:szCs w:val="22"/>
        </w:rPr>
        <w:t>•</w:t>
      </w:r>
      <w:r w:rsidRPr="00E80233">
        <w:rPr>
          <w:rFonts w:asciiTheme="minorHAnsi" w:eastAsia="Verdana" w:hAnsiTheme="minorHAnsi" w:cstheme="minorHAnsi"/>
          <w:spacing w:val="52"/>
          <w:w w:val="7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ll: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(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888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)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 xml:space="preserve"> 8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88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88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8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8</w:t>
      </w:r>
      <w:r w:rsidRPr="00E80233">
        <w:rPr>
          <w:rFonts w:asciiTheme="minorHAnsi" w:eastAsia="Bookman Old Style" w:hAnsiTheme="minorHAnsi" w:cstheme="minorHAnsi"/>
          <w:i/>
          <w:spacing w:val="53"/>
          <w:sz w:val="22"/>
          <w:szCs w:val="22"/>
        </w:rPr>
        <w:t xml:space="preserve"> </w:t>
      </w:r>
      <w:r w:rsidRPr="00E80233">
        <w:rPr>
          <w:rFonts w:asciiTheme="minorHAnsi" w:eastAsia="Verdana" w:hAnsiTheme="minorHAnsi" w:cstheme="minorHAnsi"/>
          <w:w w:val="79"/>
          <w:sz w:val="22"/>
          <w:szCs w:val="22"/>
        </w:rPr>
        <w:t>•</w:t>
      </w:r>
      <w:r w:rsidRPr="00E80233">
        <w:rPr>
          <w:rFonts w:asciiTheme="minorHAnsi" w:eastAsia="Verdana" w:hAnsiTheme="minorHAnsi" w:cstheme="minorHAnsi"/>
          <w:spacing w:val="52"/>
          <w:w w:val="79"/>
          <w:sz w:val="22"/>
          <w:szCs w:val="22"/>
        </w:rPr>
        <w:t xml:space="preserve"> </w:t>
      </w:r>
      <w:hyperlink r:id="rId7">
        <w:r w:rsidRPr="00E80233">
          <w:rPr>
            <w:rFonts w:asciiTheme="minorHAnsi" w:eastAsia="Bookman Old Style" w:hAnsiTheme="minorHAnsi" w:cstheme="minorHAnsi"/>
            <w:i/>
            <w:spacing w:val="2"/>
            <w:sz w:val="22"/>
            <w:szCs w:val="22"/>
          </w:rPr>
          <w:t>k</w:t>
        </w:r>
        <w:r w:rsidRPr="00E80233">
          <w:rPr>
            <w:rFonts w:asciiTheme="minorHAnsi" w:eastAsia="Bookman Old Style" w:hAnsiTheme="minorHAnsi" w:cstheme="minorHAnsi"/>
            <w:i/>
            <w:spacing w:val="-1"/>
            <w:sz w:val="22"/>
            <w:szCs w:val="22"/>
          </w:rPr>
          <w:t>a</w:t>
        </w:r>
        <w:r w:rsidRPr="00E80233">
          <w:rPr>
            <w:rFonts w:asciiTheme="minorHAnsi" w:eastAsia="Bookman Old Style" w:hAnsiTheme="minorHAnsi" w:cstheme="minorHAnsi"/>
            <w:i/>
            <w:spacing w:val="2"/>
            <w:sz w:val="22"/>
            <w:szCs w:val="22"/>
          </w:rPr>
          <w:t>c</w:t>
        </w:r>
        <w:r w:rsidRPr="00E80233">
          <w:rPr>
            <w:rFonts w:asciiTheme="minorHAnsi" w:eastAsia="Bookman Old Style" w:hAnsiTheme="minorHAnsi" w:cstheme="minorHAnsi"/>
            <w:i/>
            <w:sz w:val="22"/>
            <w:szCs w:val="22"/>
          </w:rPr>
          <w:t>y</w:t>
        </w:r>
        <w:r w:rsidRPr="00E80233">
          <w:rPr>
            <w:rFonts w:asciiTheme="minorHAnsi" w:eastAsia="Bookman Old Style" w:hAnsiTheme="minorHAnsi" w:cstheme="minorHAnsi"/>
            <w:i/>
            <w:spacing w:val="1"/>
            <w:sz w:val="22"/>
            <w:szCs w:val="22"/>
          </w:rPr>
          <w:t>@x</w:t>
        </w:r>
        <w:r w:rsidRPr="00E80233">
          <w:rPr>
            <w:rFonts w:asciiTheme="minorHAnsi" w:eastAsia="Bookman Old Style" w:hAnsiTheme="minorHAnsi" w:cstheme="minorHAnsi"/>
            <w:i/>
            <w:spacing w:val="-1"/>
            <w:sz w:val="22"/>
            <w:szCs w:val="22"/>
          </w:rPr>
          <w:t>x</w:t>
        </w:r>
        <w:r w:rsidRPr="00E80233">
          <w:rPr>
            <w:rFonts w:asciiTheme="minorHAnsi" w:eastAsia="Bookman Old Style" w:hAnsiTheme="minorHAnsi" w:cstheme="minorHAnsi"/>
            <w:i/>
            <w:spacing w:val="1"/>
            <w:sz w:val="22"/>
            <w:szCs w:val="22"/>
          </w:rPr>
          <w:t>x</w:t>
        </w:r>
        <w:r w:rsidRPr="00E80233">
          <w:rPr>
            <w:rFonts w:asciiTheme="minorHAnsi" w:eastAsia="Bookman Old Style" w:hAnsiTheme="minorHAnsi" w:cstheme="minorHAnsi"/>
            <w:i/>
            <w:spacing w:val="-1"/>
            <w:sz w:val="22"/>
            <w:szCs w:val="22"/>
          </w:rPr>
          <w:t>x</w:t>
        </w:r>
        <w:r w:rsidRPr="00E80233">
          <w:rPr>
            <w:rFonts w:asciiTheme="minorHAnsi" w:eastAsia="Bookman Old Style" w:hAnsiTheme="minorHAnsi" w:cstheme="minorHAnsi"/>
            <w:i/>
            <w:spacing w:val="1"/>
            <w:sz w:val="22"/>
            <w:szCs w:val="22"/>
          </w:rPr>
          <w:t>x</w:t>
        </w:r>
        <w:r w:rsidRPr="00E80233">
          <w:rPr>
            <w:rFonts w:asciiTheme="minorHAnsi" w:eastAsia="Bookman Old Style" w:hAnsiTheme="minorHAnsi" w:cstheme="minorHAnsi"/>
            <w:i/>
            <w:spacing w:val="-1"/>
            <w:sz w:val="22"/>
            <w:szCs w:val="22"/>
          </w:rPr>
          <w:t>.</w:t>
        </w:r>
        <w:r w:rsidRPr="00E80233">
          <w:rPr>
            <w:rFonts w:asciiTheme="minorHAnsi" w:eastAsia="Bookman Old Style" w:hAnsiTheme="minorHAnsi" w:cstheme="minorHAnsi"/>
            <w:i/>
            <w:sz w:val="22"/>
            <w:szCs w:val="22"/>
          </w:rPr>
          <w:t>c</w:t>
        </w:r>
        <w:r w:rsidRPr="00E80233">
          <w:rPr>
            <w:rFonts w:asciiTheme="minorHAnsi" w:eastAsia="Bookman Old Style" w:hAnsiTheme="minorHAnsi" w:cstheme="minorHAnsi"/>
            <w:i/>
            <w:spacing w:val="1"/>
            <w:sz w:val="22"/>
            <w:szCs w:val="22"/>
          </w:rPr>
          <w:t>o</w:t>
        </w:r>
        <w:r w:rsidRPr="00E80233">
          <w:rPr>
            <w:rFonts w:asciiTheme="minorHAnsi" w:eastAsia="Bookman Old Style" w:hAnsiTheme="minorHAnsi" w:cstheme="minorHAnsi"/>
            <w:i/>
            <w:sz w:val="22"/>
            <w:szCs w:val="22"/>
          </w:rPr>
          <w:t>m</w:t>
        </w:r>
      </w:hyperlink>
    </w:p>
    <w:p w14:paraId="4A0029C9" w14:textId="77777777" w:rsidR="0000796E" w:rsidRPr="00E80233" w:rsidRDefault="0000796E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34FEC2D" w14:textId="77777777" w:rsidR="0000796E" w:rsidRPr="00E80233" w:rsidRDefault="000079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2419E5" w14:textId="77777777" w:rsidR="0000796E" w:rsidRPr="00E80233" w:rsidRDefault="00E80233">
      <w:pPr>
        <w:ind w:left="479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Volu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og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am</w:t>
      </w:r>
    </w:p>
    <w:p w14:paraId="00022BBB" w14:textId="77777777" w:rsidR="0000796E" w:rsidRPr="00E80233" w:rsidRDefault="00E80233">
      <w:pPr>
        <w:tabs>
          <w:tab w:val="left" w:pos="820"/>
        </w:tabs>
        <w:spacing w:before="59"/>
        <w:ind w:left="846" w:right="559" w:hanging="360"/>
        <w:jc w:val="both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ab/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/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5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ll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1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den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ance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aps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(U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thh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g)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$98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on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thh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es.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asked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ance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aps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2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nth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sec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uy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ents.</w:t>
      </w:r>
    </w:p>
    <w:p w14:paraId="6E545EA0" w14:textId="77777777" w:rsidR="0000796E" w:rsidRPr="00E80233" w:rsidRDefault="00E80233">
      <w:pPr>
        <w:tabs>
          <w:tab w:val="left" w:pos="820"/>
        </w:tabs>
        <w:spacing w:before="59"/>
        <w:ind w:left="846" w:right="192" w:hanging="360"/>
        <w:jc w:val="both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ab/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cat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vest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anke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tec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cal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ax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cepts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 need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n.</w:t>
      </w:r>
      <w:r w:rsidRPr="00E80233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Rev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ansact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ents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to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dent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ns.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ted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nd 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tted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nal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to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he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RS.</w:t>
      </w:r>
    </w:p>
    <w:p w14:paraId="35BF1B16" w14:textId="77777777" w:rsidR="0000796E" w:rsidRPr="00E80233" w:rsidRDefault="00E80233">
      <w:pPr>
        <w:spacing w:before="62"/>
        <w:ind w:left="486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z w:val="22"/>
          <w:szCs w:val="22"/>
        </w:rPr>
        <w:t xml:space="preserve">    </w:t>
      </w:r>
      <w:r w:rsidRPr="00E8023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Red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ced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tax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ty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$98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illi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to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$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350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00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0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7F7EDF19" w14:textId="77777777" w:rsidR="0000796E" w:rsidRPr="00E80233" w:rsidRDefault="0000796E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141C68E" w14:textId="77777777" w:rsidR="0000796E" w:rsidRPr="00E80233" w:rsidRDefault="000079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6B14D3" w14:textId="77777777" w:rsidR="0000796E" w:rsidRPr="00E80233" w:rsidRDefault="00E80233">
      <w:pPr>
        <w:ind w:left="3219" w:right="3224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z w:val="22"/>
          <w:szCs w:val="22"/>
        </w:rPr>
        <w:t>XXXXXX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T,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19XX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19XX</w:t>
      </w:r>
    </w:p>
    <w:p w14:paraId="0E0A90F6" w14:textId="77777777" w:rsidR="0000796E" w:rsidRPr="00E80233" w:rsidRDefault="00E80233">
      <w:pPr>
        <w:ind w:left="2514" w:right="2515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z w:val="22"/>
          <w:szCs w:val="22"/>
        </w:rPr>
        <w:t>Ass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/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.S.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ax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ager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(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19XX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)</w:t>
      </w:r>
    </w:p>
    <w:p w14:paraId="4667EA95" w14:textId="77777777" w:rsidR="0000796E" w:rsidRPr="00E80233" w:rsidRDefault="00E80233">
      <w:pPr>
        <w:ind w:left="1935" w:right="1936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z w:val="22"/>
          <w:szCs w:val="22"/>
        </w:rPr>
        <w:t>Ass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(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19XX)</w:t>
      </w:r>
      <w:r w:rsidRPr="00E80233">
        <w:rPr>
          <w:rFonts w:asciiTheme="minorHAnsi" w:eastAsia="Bookman Old Style" w:hAnsiTheme="minorHAnsi" w:cstheme="minorHAnsi"/>
          <w:spacing w:val="56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ax Assoc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(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19XX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19XX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)</w:t>
      </w:r>
    </w:p>
    <w:p w14:paraId="1B9F3F55" w14:textId="77777777" w:rsidR="0000796E" w:rsidRPr="00E80233" w:rsidRDefault="0000796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74D5441" w14:textId="77777777" w:rsidR="0000796E" w:rsidRPr="00E80233" w:rsidRDefault="00E80233">
      <w:pPr>
        <w:ind w:left="112" w:right="660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ns,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tax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ns,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ng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eq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uir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ents,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ax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esea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om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ndat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E80233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ans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nal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bas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 banke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sed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te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 to 9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act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sp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j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ects.</w:t>
      </w:r>
    </w:p>
    <w:p w14:paraId="7CA61A2D" w14:textId="77777777" w:rsidR="0000796E" w:rsidRPr="00E80233" w:rsidRDefault="0000796E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0B472504" w14:textId="77777777" w:rsidR="0000796E" w:rsidRPr="00E80233" w:rsidRDefault="00E80233">
      <w:pPr>
        <w:spacing w:before="33"/>
        <w:ind w:left="220" w:right="353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z w:val="22"/>
          <w:szCs w:val="22"/>
        </w:rPr>
        <w:t>Value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ffe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g: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ib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elo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leme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on</w:t>
      </w:r>
      <w:r w:rsidRPr="00E80233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of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ax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 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com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age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for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J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ese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k.</w:t>
      </w:r>
    </w:p>
    <w:p w14:paraId="4363B6E3" w14:textId="77777777" w:rsidR="0000796E" w:rsidRPr="00E80233" w:rsidRDefault="0000796E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636BF14A" w14:textId="77777777" w:rsidR="0000796E" w:rsidRPr="00E80233" w:rsidRDefault="00E80233">
      <w:pPr>
        <w:ind w:left="292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Se</w:t>
      </w:r>
      <w:r w:rsidRPr="00E80233">
        <w:rPr>
          <w:rFonts w:asciiTheme="minorHAnsi" w:eastAsia="Bookman Old Style" w:hAnsiTheme="minorHAnsi" w:cstheme="minorHAnsi"/>
          <w:i/>
          <w:spacing w:val="-3"/>
          <w:sz w:val="22"/>
          <w:szCs w:val="22"/>
          <w:u w:val="single" w:color="000000"/>
        </w:rPr>
        <w:t>l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  <w:u w:val="single" w:color="000000"/>
        </w:rPr>
        <w:t>c</w:t>
      </w:r>
      <w:r w:rsidRPr="00E80233">
        <w:rPr>
          <w:rFonts w:asciiTheme="minorHAnsi" w:eastAsia="Bookman Old Style" w:hAnsiTheme="minorHAnsi" w:cstheme="minorHAnsi"/>
          <w:i/>
          <w:spacing w:val="-5"/>
          <w:sz w:val="22"/>
          <w:szCs w:val="22"/>
          <w:u w:val="single" w:color="000000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ed</w:t>
      </w:r>
      <w:r w:rsidRPr="00E80233">
        <w:rPr>
          <w:rFonts w:asciiTheme="minorHAnsi" w:eastAsia="Bookman Old Style" w:hAnsiTheme="minorHAnsi" w:cstheme="minorHAnsi"/>
          <w:i/>
          <w:spacing w:val="-6"/>
          <w:sz w:val="22"/>
          <w:szCs w:val="22"/>
          <w:u w:val="single" w:color="000000"/>
        </w:rPr>
        <w:t xml:space="preserve"> 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  <w:u w:val="single" w:color="000000"/>
        </w:rPr>
        <w:t>A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  <w:u w:val="single" w:color="000000"/>
        </w:rPr>
        <w:t>cc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  <w:u w:val="single" w:color="000000"/>
        </w:rPr>
        <w:t>o</w:t>
      </w:r>
      <w:r w:rsidRPr="00E80233">
        <w:rPr>
          <w:rFonts w:asciiTheme="minorHAnsi" w:eastAsia="Bookman Old Style" w:hAnsiTheme="minorHAnsi" w:cstheme="minorHAnsi"/>
          <w:i/>
          <w:spacing w:val="-4"/>
          <w:sz w:val="22"/>
          <w:szCs w:val="22"/>
          <w:u w:val="single" w:color="000000"/>
        </w:rPr>
        <w:t>m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p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  <w:u w:val="single" w:color="000000"/>
        </w:rPr>
        <w:t>l</w:t>
      </w:r>
      <w:r w:rsidRPr="00E80233">
        <w:rPr>
          <w:rFonts w:asciiTheme="minorHAnsi" w:eastAsia="Bookman Old Style" w:hAnsiTheme="minorHAnsi" w:cstheme="minorHAnsi"/>
          <w:i/>
          <w:spacing w:val="-3"/>
          <w:sz w:val="22"/>
          <w:szCs w:val="22"/>
          <w:u w:val="single" w:color="000000"/>
        </w:rPr>
        <w:t>i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s</w:t>
      </w:r>
      <w:r w:rsidRPr="00E80233">
        <w:rPr>
          <w:rFonts w:asciiTheme="minorHAnsi" w:eastAsia="Bookman Old Style" w:hAnsiTheme="minorHAnsi" w:cstheme="minorHAnsi"/>
          <w:i/>
          <w:spacing w:val="5"/>
          <w:sz w:val="22"/>
          <w:szCs w:val="22"/>
          <w:u w:val="single" w:color="000000"/>
        </w:rPr>
        <w:t>h</w:t>
      </w:r>
      <w:r w:rsidRPr="00E80233">
        <w:rPr>
          <w:rFonts w:asciiTheme="minorHAnsi" w:eastAsia="Bookman Old Style" w:hAnsiTheme="minorHAnsi" w:cstheme="minorHAnsi"/>
          <w:i/>
          <w:spacing w:val="-6"/>
          <w:sz w:val="22"/>
          <w:szCs w:val="22"/>
          <w:u w:val="single" w:color="000000"/>
        </w:rPr>
        <w:t>m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  <w:u w:val="single" w:color="000000"/>
        </w:rPr>
        <w:t>n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  <w:u w:val="single" w:color="000000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  <w:u w:val="single" w:color="000000"/>
        </w:rPr>
        <w:t>s:</w:t>
      </w:r>
    </w:p>
    <w:p w14:paraId="3F148105" w14:textId="77777777" w:rsidR="0000796E" w:rsidRPr="00E80233" w:rsidRDefault="0000796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0A66E31" w14:textId="77777777" w:rsidR="0000796E" w:rsidRPr="00E80233" w:rsidRDefault="00E80233">
      <w:pPr>
        <w:ind w:left="479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</w:t>
      </w:r>
    </w:p>
    <w:p w14:paraId="5BDE0B51" w14:textId="77777777" w:rsidR="0000796E" w:rsidRPr="00E80233" w:rsidRDefault="00E80233">
      <w:pPr>
        <w:tabs>
          <w:tab w:val="left" w:pos="820"/>
        </w:tabs>
        <w:spacing w:before="59"/>
        <w:ind w:left="846" w:right="380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ab/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/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5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ll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1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zed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ented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ax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hat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as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absen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 techn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cal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eade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sh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p.</w:t>
      </w:r>
    </w:p>
    <w:p w14:paraId="70650122" w14:textId="77777777" w:rsidR="0000796E" w:rsidRPr="00E80233" w:rsidRDefault="00E80233">
      <w:pPr>
        <w:tabs>
          <w:tab w:val="left" w:pos="820"/>
        </w:tabs>
        <w:spacing w:before="62"/>
        <w:ind w:left="846" w:right="111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ab/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ned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ep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ban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k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’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ance,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te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Estab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shed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ved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 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omm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ba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nk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s.</w:t>
      </w:r>
    </w:p>
    <w:p w14:paraId="6DE965F7" w14:textId="77777777" w:rsidR="0000796E" w:rsidRPr="00E80233" w:rsidRDefault="00E80233">
      <w:pPr>
        <w:tabs>
          <w:tab w:val="left" w:pos="820"/>
        </w:tabs>
        <w:spacing w:before="65" w:line="220" w:lineRule="exact"/>
        <w:ind w:left="846" w:right="1007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ab/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thened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ty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f 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epa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ness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ts,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bseq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ents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om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ket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ad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anta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e.</w:t>
      </w:r>
    </w:p>
    <w:p w14:paraId="2DF9B53C" w14:textId="77777777" w:rsidR="0000796E" w:rsidRPr="00E80233" w:rsidRDefault="0000796E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5FAA860D" w14:textId="77777777" w:rsidR="0000796E" w:rsidRPr="00E80233" w:rsidRDefault="00E80233">
      <w:pPr>
        <w:ind w:left="479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Au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ageme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</w:p>
    <w:p w14:paraId="2BE596F6" w14:textId="77777777" w:rsidR="0000796E" w:rsidRPr="00E80233" w:rsidRDefault="00E80233">
      <w:pPr>
        <w:tabs>
          <w:tab w:val="left" w:pos="820"/>
        </w:tabs>
        <w:spacing w:before="63" w:line="220" w:lineRule="exact"/>
        <w:ind w:left="846" w:right="1005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ab/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RS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ty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cha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ox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$500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on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 ded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3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-y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seve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tax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es.</w:t>
      </w:r>
    </w:p>
    <w:p w14:paraId="21DD26F9" w14:textId="77777777" w:rsidR="0000796E" w:rsidRPr="00E80233" w:rsidRDefault="00E80233">
      <w:pPr>
        <w:tabs>
          <w:tab w:val="left" w:pos="820"/>
        </w:tabs>
        <w:spacing w:before="65" w:line="220" w:lineRule="exact"/>
        <w:ind w:left="846" w:right="413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ab/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sed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te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9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10 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der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to 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tax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ated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RS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ents.</w:t>
      </w:r>
    </w:p>
    <w:p w14:paraId="3C2CDC80" w14:textId="77777777" w:rsidR="0000796E" w:rsidRPr="00E80233" w:rsidRDefault="00E80233">
      <w:pPr>
        <w:spacing w:before="61"/>
        <w:ind w:left="486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z w:val="22"/>
          <w:szCs w:val="22"/>
        </w:rPr>
        <w:t xml:space="preserve">    </w:t>
      </w:r>
      <w:r w:rsidRPr="00E8023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i/>
          <w:sz w:val="22"/>
          <w:szCs w:val="22"/>
        </w:rPr>
        <w:t>:</w:t>
      </w:r>
      <w:r w:rsidRPr="00E8023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f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RS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that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l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ted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$70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illi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4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2013DD43" w14:textId="77777777" w:rsidR="0000796E" w:rsidRPr="00E80233" w:rsidRDefault="0000796E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51C271C" w14:textId="77777777" w:rsidR="0000796E" w:rsidRPr="00E80233" w:rsidRDefault="000079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1539DC" w14:textId="77777777" w:rsidR="0000796E" w:rsidRPr="00E80233" w:rsidRDefault="00E80233">
      <w:pPr>
        <w:ind w:left="3459" w:right="3460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z w:val="22"/>
          <w:szCs w:val="22"/>
        </w:rPr>
        <w:t>XXXXXXX,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19XX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19XX</w:t>
      </w:r>
    </w:p>
    <w:p w14:paraId="0D597ADA" w14:textId="77777777" w:rsidR="0000796E" w:rsidRPr="00E80233" w:rsidRDefault="00E80233">
      <w:pPr>
        <w:ind w:left="752" w:right="753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z w:val="22"/>
          <w:szCs w:val="22"/>
        </w:rPr>
        <w:t>Su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or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ax 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(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19XX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1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9XX)</w:t>
      </w:r>
      <w:r w:rsidRPr="00E80233">
        <w:rPr>
          <w:rFonts w:asciiTheme="minorHAnsi" w:eastAsia="Bookman Old Style" w:hAnsiTheme="minorHAnsi" w:cstheme="minorHAnsi"/>
          <w:spacing w:val="58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ax 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(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19XX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19XX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)</w:t>
      </w:r>
    </w:p>
    <w:p w14:paraId="3CCAAD13" w14:textId="77777777" w:rsidR="0000796E" w:rsidRPr="00E80233" w:rsidRDefault="00E80233">
      <w:pPr>
        <w:ind w:left="1580" w:right="1584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ax 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(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19XX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19XX)</w:t>
      </w:r>
      <w:r w:rsidRPr="00E80233">
        <w:rPr>
          <w:rFonts w:asciiTheme="minorHAnsi" w:eastAsia="Bookman Old Style" w:hAnsiTheme="minorHAnsi" w:cstheme="minorHAnsi"/>
          <w:spacing w:val="56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z w:val="22"/>
          <w:szCs w:val="22"/>
        </w:rPr>
        <w:t xml:space="preserve"> </w:t>
      </w:r>
      <w:r w:rsidRPr="00E8023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As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ax 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(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19XX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w w:val="99"/>
          <w:sz w:val="22"/>
          <w:szCs w:val="22"/>
        </w:rPr>
        <w:t>1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9XX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)</w:t>
      </w:r>
    </w:p>
    <w:p w14:paraId="465E8E5D" w14:textId="77777777" w:rsidR="0000796E" w:rsidRPr="00E80233" w:rsidRDefault="0000796E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488652B" w14:textId="77777777" w:rsidR="0000796E" w:rsidRPr="00E80233" w:rsidRDefault="00E80233">
      <w:pPr>
        <w:spacing w:line="220" w:lineRule="exact"/>
        <w:ind w:left="112" w:right="372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hAnsiTheme="minorHAnsi" w:cstheme="minorHAnsi"/>
          <w:sz w:val="22"/>
          <w:szCs w:val="22"/>
        </w:rPr>
        <w:pict w14:anchorId="5D95E2BC">
          <v:group id="_x0000_s1026" style="position:absolute;left:0;text-align:left;margin-left:56.15pt;margin-top:37.5pt;width:499.7pt;height:0;z-index:-251656704;mso-position-horizontal-relative:page" coordorigin="1123,750" coordsize="9994,0">
            <v:shape id="_x0000_s1027" style="position:absolute;left:1123;top:750;width:9994;height:0" coordorigin="1123,750" coordsize="9994,0" path="m1123,750r9994,e" filled="f" strokeweight=".34pt">
              <v:path arrowok="t"/>
            </v:shape>
            <w10:wrap anchorx="page"/>
          </v:group>
        </w:pic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epa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.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ate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J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apanese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ents,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th 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phas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J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apanese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ns.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g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tax</w:t>
      </w:r>
      <w:r w:rsidRPr="00E8023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E8023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ass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E8023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nar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nat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n.</w:t>
      </w:r>
    </w:p>
    <w:p w14:paraId="6F9E0539" w14:textId="77777777" w:rsidR="0000796E" w:rsidRPr="00E80233" w:rsidRDefault="0000796E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C3B5D69" w14:textId="77777777" w:rsidR="0000796E" w:rsidRPr="00E80233" w:rsidRDefault="000079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7B48CE" w14:textId="77777777" w:rsidR="0000796E" w:rsidRPr="00E80233" w:rsidRDefault="000079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A4E181" w14:textId="77777777" w:rsidR="0000796E" w:rsidRPr="00E80233" w:rsidRDefault="00E80233">
      <w:pPr>
        <w:ind w:left="4420" w:right="4424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UC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2"/>
          <w:w w:val="99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w w:val="99"/>
          <w:sz w:val="22"/>
          <w:szCs w:val="22"/>
        </w:rPr>
        <w:t>N</w:t>
      </w:r>
    </w:p>
    <w:p w14:paraId="206BBD19" w14:textId="77777777" w:rsidR="0000796E" w:rsidRPr="00E80233" w:rsidRDefault="0000796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0423A80" w14:textId="77777777" w:rsidR="0000796E" w:rsidRPr="00E80233" w:rsidRDefault="00E80233">
      <w:pPr>
        <w:ind w:left="112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us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ess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in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tr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on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ce,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20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XXXXX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ESS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L,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</w:p>
    <w:p w14:paraId="67CB3935" w14:textId="77777777" w:rsidR="0000796E" w:rsidRPr="00E80233" w:rsidRDefault="00E80233">
      <w:pPr>
        <w:ind w:left="112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as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of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Sc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4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ti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XXXXXXX</w:t>
      </w:r>
      <w:r w:rsidRPr="00E8023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ERS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</w:p>
    <w:p w14:paraId="7A5E97FE" w14:textId="77777777" w:rsidR="0000796E" w:rsidRPr="00E80233" w:rsidRDefault="00E80233">
      <w:pPr>
        <w:ind w:left="112"/>
        <w:rPr>
          <w:rFonts w:asciiTheme="minorHAnsi" w:eastAsia="Bookman Old Style" w:hAnsiTheme="minorHAnsi" w:cstheme="minorHAnsi"/>
          <w:sz w:val="22"/>
          <w:szCs w:val="22"/>
        </w:rPr>
      </w:pPr>
      <w:r w:rsidRPr="00E80233">
        <w:rPr>
          <w:rFonts w:asciiTheme="minorHAnsi" w:eastAsia="Bookman Old Style" w:hAnsiTheme="minorHAnsi" w:cstheme="minorHAnsi"/>
          <w:sz w:val="22"/>
          <w:szCs w:val="22"/>
        </w:rPr>
        <w:t>Bac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elor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of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rt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n Eco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om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cs,</w:t>
      </w:r>
      <w:r w:rsidRPr="00E8023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19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U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V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ERSI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E8023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XX</w:t>
      </w:r>
      <w:r w:rsidRPr="00E80233">
        <w:rPr>
          <w:rFonts w:asciiTheme="minorHAnsi" w:eastAsia="Bookman Old Style" w:hAnsiTheme="minorHAnsi" w:cstheme="minorHAnsi"/>
          <w:spacing w:val="3"/>
          <w:sz w:val="22"/>
          <w:szCs w:val="22"/>
        </w:rPr>
        <w:t>X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XXXX,</w:t>
      </w:r>
      <w:r w:rsidRPr="00E8023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E8023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E8023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E8023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E80233">
        <w:rPr>
          <w:rFonts w:asciiTheme="minorHAnsi" w:eastAsia="Bookman Old Style" w:hAnsiTheme="minorHAnsi" w:cstheme="minorHAnsi"/>
          <w:sz w:val="22"/>
          <w:szCs w:val="22"/>
        </w:rPr>
        <w:t>T</w:t>
      </w:r>
    </w:p>
    <w:p w14:paraId="19F9E123" w14:textId="77777777" w:rsidR="0000796E" w:rsidRPr="00E80233" w:rsidRDefault="0000796E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23ECAEB" w14:textId="77777777" w:rsidR="0000796E" w:rsidRPr="00E80233" w:rsidRDefault="000079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FB4C9F" w14:textId="77777777" w:rsidR="0000796E" w:rsidRPr="00E80233" w:rsidRDefault="00E80233">
      <w:pPr>
        <w:ind w:left="101" w:right="10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lastRenderedPageBreak/>
        <w:t>C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py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2</w:t>
      </w:r>
      <w:r w:rsidRPr="00E8023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0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10</w:t>
      </w:r>
      <w:r w:rsidRPr="00E80233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ve</w:t>
      </w:r>
      <w:r w:rsidRPr="00E80233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Ca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Se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v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es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E80233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LL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.</w:t>
      </w:r>
      <w:r w:rsidRPr="00E8023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és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u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é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s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no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 t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em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ate</w:t>
      </w:r>
      <w:r w:rsidRPr="00E80233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s p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oh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b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d;</w:t>
      </w:r>
      <w:r w:rsidRPr="00E80233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 was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w</w:t>
      </w:r>
      <w:r w:rsidRPr="00E80233">
        <w:rPr>
          <w:rFonts w:asciiTheme="minorHAnsi" w:eastAsia="Calibri" w:hAnsiTheme="minorHAnsi" w:cstheme="minorHAnsi"/>
          <w:b/>
          <w:i/>
          <w:spacing w:val="-1"/>
          <w:w w:val="99"/>
          <w:sz w:val="22"/>
          <w:szCs w:val="22"/>
        </w:rPr>
        <w:t>ri</w:t>
      </w:r>
      <w:r w:rsidRPr="00E80233">
        <w:rPr>
          <w:rFonts w:asciiTheme="minorHAnsi" w:eastAsia="Calibri" w:hAnsiTheme="minorHAnsi" w:cstheme="minorHAnsi"/>
          <w:b/>
          <w:i/>
          <w:spacing w:val="3"/>
          <w:w w:val="99"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 xml:space="preserve">en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f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a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al</w:t>
      </w:r>
      <w:r w:rsidRPr="00E80233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(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E80233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g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d)</w:t>
      </w:r>
      <w:r w:rsidRPr="00E80233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s an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xa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q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ty</w:t>
      </w:r>
      <w:r w:rsidRPr="00E80233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ty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E8023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ésu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m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w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tt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by</w:t>
      </w:r>
    </w:p>
    <w:p w14:paraId="0CB752E5" w14:textId="77777777" w:rsidR="0000796E" w:rsidRPr="00E80233" w:rsidRDefault="00E80233">
      <w:pPr>
        <w:spacing w:line="240" w:lineRule="exact"/>
        <w:ind w:left="118" w:right="11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t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ve</w:t>
      </w:r>
      <w:r w:rsidRPr="00E80233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umen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ts</w:t>
      </w:r>
      <w:r w:rsidRPr="00E80233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44"/>
          <w:sz w:val="22"/>
          <w:szCs w:val="22"/>
        </w:rPr>
        <w:t xml:space="preserve"> </w:t>
      </w:r>
      <w:hyperlink r:id="rId8"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www</w:t>
        </w:r>
        <w:r w:rsidRPr="00E80233">
          <w:rPr>
            <w:rFonts w:asciiTheme="minorHAnsi" w:eastAsia="Calibri" w:hAnsiTheme="minorHAnsi" w:cstheme="minorHAnsi"/>
            <w:b/>
            <w:i/>
            <w:spacing w:val="2"/>
            <w:w w:val="99"/>
            <w:sz w:val="22"/>
            <w:szCs w:val="22"/>
            <w:u w:val="thick" w:color="0000FF"/>
          </w:rPr>
          <w:t>.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d</w:t>
        </w:r>
        <w:r w:rsidRPr="00E80233">
          <w:rPr>
            <w:rFonts w:asciiTheme="minorHAnsi" w:eastAsia="Calibri" w:hAnsiTheme="minorHAnsi" w:cstheme="minorHAnsi"/>
            <w:b/>
            <w:i/>
            <w:spacing w:val="-1"/>
            <w:w w:val="99"/>
            <w:sz w:val="22"/>
            <w:szCs w:val="22"/>
            <w:u w:val="thick" w:color="0000FF"/>
          </w:rPr>
          <w:t>i</w:t>
        </w:r>
        <w:r w:rsidRPr="00E80233">
          <w:rPr>
            <w:rFonts w:asciiTheme="minorHAnsi" w:eastAsia="Calibri" w:hAnsiTheme="minorHAnsi" w:cstheme="minorHAnsi"/>
            <w:b/>
            <w:i/>
            <w:spacing w:val="1"/>
            <w:w w:val="99"/>
            <w:sz w:val="22"/>
            <w:szCs w:val="22"/>
            <w:u w:val="thick" w:color="0000FF"/>
          </w:rPr>
          <w:t>s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t</w:t>
        </w:r>
        <w:r w:rsidRPr="00E80233">
          <w:rPr>
            <w:rFonts w:asciiTheme="minorHAnsi" w:eastAsia="Calibri" w:hAnsiTheme="minorHAnsi" w:cstheme="minorHAnsi"/>
            <w:b/>
            <w:i/>
            <w:spacing w:val="-1"/>
            <w:w w:val="99"/>
            <w:sz w:val="22"/>
            <w:szCs w:val="22"/>
            <w:u w:val="thick" w:color="0000FF"/>
          </w:rPr>
          <w:t>i</w:t>
        </w:r>
        <w:r w:rsidRPr="00E80233">
          <w:rPr>
            <w:rFonts w:asciiTheme="minorHAnsi" w:eastAsia="Calibri" w:hAnsiTheme="minorHAnsi" w:cstheme="minorHAnsi"/>
            <w:b/>
            <w:i/>
            <w:spacing w:val="1"/>
            <w:w w:val="99"/>
            <w:sz w:val="22"/>
            <w:szCs w:val="22"/>
            <w:u w:val="thick" w:color="0000FF"/>
          </w:rPr>
          <w:t>n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ct</w:t>
        </w:r>
        <w:r w:rsidRPr="00E80233">
          <w:rPr>
            <w:rFonts w:asciiTheme="minorHAnsi" w:eastAsia="Calibri" w:hAnsiTheme="minorHAnsi" w:cstheme="minorHAnsi"/>
            <w:b/>
            <w:i/>
            <w:spacing w:val="-1"/>
            <w:w w:val="99"/>
            <w:sz w:val="22"/>
            <w:szCs w:val="22"/>
            <w:u w:val="thick" w:color="0000FF"/>
          </w:rPr>
          <w:t>i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v</w:t>
        </w:r>
        <w:r w:rsidRPr="00E80233">
          <w:rPr>
            <w:rFonts w:asciiTheme="minorHAnsi" w:eastAsia="Calibri" w:hAnsiTheme="minorHAnsi" w:cstheme="minorHAnsi"/>
            <w:b/>
            <w:i/>
            <w:spacing w:val="1"/>
            <w:w w:val="99"/>
            <w:sz w:val="22"/>
            <w:szCs w:val="22"/>
            <w:u w:val="thick" w:color="0000FF"/>
          </w:rPr>
          <w:t>e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w</w:t>
        </w:r>
        <w:r w:rsidRPr="00E80233">
          <w:rPr>
            <w:rFonts w:asciiTheme="minorHAnsi" w:eastAsia="Calibri" w:hAnsiTheme="minorHAnsi" w:cstheme="minorHAnsi"/>
            <w:b/>
            <w:i/>
            <w:spacing w:val="1"/>
            <w:w w:val="99"/>
            <w:sz w:val="22"/>
            <w:szCs w:val="22"/>
            <w:u w:val="thick" w:color="0000FF"/>
          </w:rPr>
          <w:t>e</w:t>
        </w:r>
        <w:r w:rsidRPr="00E80233">
          <w:rPr>
            <w:rFonts w:asciiTheme="minorHAnsi" w:eastAsia="Calibri" w:hAnsiTheme="minorHAnsi" w:cstheme="minorHAnsi"/>
            <w:b/>
            <w:i/>
            <w:spacing w:val="3"/>
            <w:w w:val="99"/>
            <w:sz w:val="22"/>
            <w:szCs w:val="22"/>
            <w:u w:val="thick" w:color="0000FF"/>
          </w:rPr>
          <w:t>b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.c</w:t>
        </w:r>
        <w:r w:rsidRPr="00E80233">
          <w:rPr>
            <w:rFonts w:asciiTheme="minorHAnsi" w:eastAsia="Calibri" w:hAnsiTheme="minorHAnsi" w:cstheme="minorHAnsi"/>
            <w:b/>
            <w:i/>
            <w:spacing w:val="1"/>
            <w:w w:val="99"/>
            <w:sz w:val="22"/>
            <w:szCs w:val="22"/>
            <w:u w:val="thick" w:color="0000FF"/>
          </w:rPr>
          <w:t>o</w:t>
        </w:r>
        <w:r w:rsidRPr="00E80233">
          <w:rPr>
            <w:rFonts w:asciiTheme="minorHAnsi" w:eastAsia="Calibri" w:hAnsiTheme="minorHAnsi" w:cstheme="minorHAnsi"/>
            <w:b/>
            <w:i/>
            <w:w w:val="99"/>
            <w:sz w:val="22"/>
            <w:szCs w:val="22"/>
            <w:u w:val="thick" w:color="0000FF"/>
          </w:rPr>
          <w:t>m</w:t>
        </w:r>
        <w:r w:rsidRPr="00E80233">
          <w:rPr>
            <w:rFonts w:asciiTheme="minorHAnsi" w:eastAsia="Calibri" w:hAnsiTheme="minorHAnsi" w:cstheme="minorHAnsi"/>
            <w:b/>
            <w:i/>
            <w:spacing w:val="1"/>
            <w:w w:val="99"/>
            <w:sz w:val="22"/>
            <w:szCs w:val="22"/>
          </w:rPr>
          <w:t xml:space="preserve"> </w:t>
        </w:r>
        <w:r w:rsidRPr="00E80233">
          <w:rPr>
            <w:rFonts w:asciiTheme="minorHAnsi" w:eastAsia="Calibri" w:hAnsiTheme="minorHAnsi" w:cstheme="minorHAnsi"/>
            <w:b/>
            <w:i/>
            <w:sz w:val="22"/>
            <w:szCs w:val="22"/>
          </w:rPr>
          <w:t>C</w:t>
        </w:r>
      </w:hyperlink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tact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u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to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ave</w:t>
      </w:r>
      <w:r w:rsidRPr="00E8023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ou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ésum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é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f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ess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on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ll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E80233">
        <w:rPr>
          <w:rFonts w:asciiTheme="minorHAnsi" w:eastAsia="Calibri" w:hAnsiTheme="minorHAnsi" w:cstheme="minorHAnsi"/>
          <w:b/>
          <w:i/>
          <w:spacing w:val="-12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w</w:t>
      </w:r>
      <w:r w:rsidRPr="00E8023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ri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tt</w:t>
      </w:r>
      <w:r w:rsidRPr="00E8023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E80233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sz w:val="22"/>
          <w:szCs w:val="22"/>
        </w:rPr>
        <w:t>-</w:t>
      </w:r>
      <w:r w:rsidRPr="00E80233">
        <w:rPr>
          <w:rFonts w:asciiTheme="minorHAnsi" w:eastAsia="Calibri" w:hAnsiTheme="minorHAnsi" w:cstheme="minorHAnsi"/>
          <w:b/>
          <w:i/>
          <w:spacing w:val="45"/>
          <w:sz w:val="22"/>
          <w:szCs w:val="22"/>
        </w:rPr>
        <w:t xml:space="preserve"> </w:t>
      </w:r>
      <w:r w:rsidRPr="00E80233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80</w:t>
      </w:r>
      <w:r w:rsidRPr="00E80233">
        <w:rPr>
          <w:rFonts w:asciiTheme="minorHAnsi" w:eastAsia="Calibri" w:hAnsiTheme="minorHAnsi" w:cstheme="minorHAnsi"/>
          <w:b/>
          <w:i/>
          <w:spacing w:val="2"/>
          <w:w w:val="99"/>
          <w:sz w:val="22"/>
          <w:szCs w:val="22"/>
        </w:rPr>
        <w:t>0</w:t>
      </w:r>
      <w:r w:rsidRPr="00E80233">
        <w:rPr>
          <w:rFonts w:asciiTheme="minorHAnsi" w:eastAsia="Calibri" w:hAnsiTheme="minorHAnsi" w:cstheme="minorHAnsi"/>
          <w:b/>
          <w:i/>
          <w:spacing w:val="-1"/>
          <w:w w:val="99"/>
          <w:sz w:val="22"/>
          <w:szCs w:val="22"/>
        </w:rPr>
        <w:t>-</w:t>
      </w:r>
      <w:r w:rsidRPr="00E80233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6</w:t>
      </w:r>
      <w:r w:rsidRPr="00E80233">
        <w:rPr>
          <w:rFonts w:asciiTheme="minorHAnsi" w:eastAsia="Calibri" w:hAnsiTheme="minorHAnsi" w:cstheme="minorHAnsi"/>
          <w:b/>
          <w:i/>
          <w:spacing w:val="2"/>
          <w:w w:val="99"/>
          <w:sz w:val="22"/>
          <w:szCs w:val="22"/>
        </w:rPr>
        <w:t>4</w:t>
      </w:r>
      <w:r w:rsidRPr="00E80233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4</w:t>
      </w:r>
      <w:r w:rsidRPr="00E80233">
        <w:rPr>
          <w:rFonts w:asciiTheme="minorHAnsi" w:eastAsia="Calibri" w:hAnsiTheme="minorHAnsi" w:cstheme="minorHAnsi"/>
          <w:b/>
          <w:i/>
          <w:spacing w:val="-1"/>
          <w:w w:val="99"/>
          <w:sz w:val="22"/>
          <w:szCs w:val="22"/>
        </w:rPr>
        <w:t>-</w:t>
      </w:r>
      <w:r w:rsidRPr="00E80233">
        <w:rPr>
          <w:rFonts w:asciiTheme="minorHAnsi" w:eastAsia="Calibri" w:hAnsiTheme="minorHAnsi" w:cstheme="minorHAnsi"/>
          <w:b/>
          <w:i/>
          <w:spacing w:val="2"/>
          <w:w w:val="99"/>
          <w:sz w:val="22"/>
          <w:szCs w:val="22"/>
        </w:rPr>
        <w:t>96</w:t>
      </w:r>
      <w:r w:rsidRPr="00E80233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94</w:t>
      </w:r>
    </w:p>
    <w:sectPr w:rsidR="0000796E" w:rsidRPr="00E80233">
      <w:pgSz w:w="12240" w:h="15840"/>
      <w:pgMar w:top="660" w:right="104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B402B"/>
    <w:multiLevelType w:val="multilevel"/>
    <w:tmpl w:val="E4D6AB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96E"/>
    <w:rsid w:val="0000796E"/>
    <w:rsid w:val="00E8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5134A713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8023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02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stinctiveweb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cy@xxxxx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istinctiveweb.com/" TargetMode="External"/><Relationship Id="rId5" Type="http://schemas.openxmlformats.org/officeDocument/2006/relationships/hyperlink" Target="mailto:raheel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1124</Words>
  <Characters>6408</Characters>
  <Application>Microsoft Office Word</Application>
  <DocSecurity>0</DocSecurity>
  <Lines>53</Lines>
  <Paragraphs>15</Paragraphs>
  <ScaleCrop>false</ScaleCrop>
  <Company/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2021-05-18T10:00:00Z</dcterms:created>
  <dcterms:modified xsi:type="dcterms:W3CDTF">2021-05-18T10:01:00Z</dcterms:modified>
</cp:coreProperties>
</file>